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D4C" w:rsidRPr="003915B9" w:rsidRDefault="00BD6D4C" w:rsidP="00BD6D4C">
      <w:pPr>
        <w:jc w:val="center"/>
        <w:rPr>
          <w:b/>
        </w:rPr>
      </w:pPr>
      <w:r w:rsidRPr="003915B9">
        <w:rPr>
          <w:b/>
        </w:rPr>
        <w:t xml:space="preserve">Муниципальное </w:t>
      </w:r>
      <w:r>
        <w:rPr>
          <w:b/>
        </w:rPr>
        <w:t xml:space="preserve">казенное </w:t>
      </w:r>
      <w:r w:rsidRPr="003915B9">
        <w:rPr>
          <w:b/>
        </w:rPr>
        <w:t>общеобразовательное учреждение</w:t>
      </w:r>
      <w:r>
        <w:rPr>
          <w:b/>
        </w:rPr>
        <w:t xml:space="preserve"> </w:t>
      </w:r>
      <w:proofErr w:type="spellStart"/>
      <w:r>
        <w:rPr>
          <w:b/>
        </w:rPr>
        <w:t>Тойдинская</w:t>
      </w:r>
      <w:proofErr w:type="spellEnd"/>
      <w:r>
        <w:rPr>
          <w:b/>
        </w:rPr>
        <w:t xml:space="preserve"> СОШ</w:t>
      </w:r>
    </w:p>
    <w:tbl>
      <w:tblPr>
        <w:tblpPr w:leftFromText="180" w:rightFromText="180" w:vertAnchor="text" w:horzAnchor="margin" w:tblpY="438"/>
        <w:tblW w:w="5134" w:type="pct"/>
        <w:tblLayout w:type="fixed"/>
        <w:tblLook w:val="01E0"/>
      </w:tblPr>
      <w:tblGrid>
        <w:gridCol w:w="3542"/>
        <w:gridCol w:w="3692"/>
        <w:gridCol w:w="3757"/>
      </w:tblGrid>
      <w:tr w:rsidR="00BD6D4C">
        <w:trPr>
          <w:trHeight w:val="2304"/>
        </w:trPr>
        <w:tc>
          <w:tcPr>
            <w:tcW w:w="1611" w:type="pct"/>
          </w:tcPr>
          <w:p w:rsidR="00BD6D4C" w:rsidRDefault="00BD6D4C" w:rsidP="00F024BB">
            <w:pPr>
              <w:rPr>
                <w:b/>
                <w:sz w:val="22"/>
                <w:szCs w:val="22"/>
              </w:rPr>
            </w:pPr>
            <w:r>
              <w:rPr>
                <w:b/>
                <w:sz w:val="22"/>
                <w:szCs w:val="22"/>
              </w:rPr>
              <w:t>Согласовано на МО учителей математики</w:t>
            </w:r>
          </w:p>
          <w:p w:rsidR="00BD6D4C" w:rsidRDefault="00BD6D4C" w:rsidP="00F024BB">
            <w:pPr>
              <w:jc w:val="both"/>
              <w:rPr>
                <w:sz w:val="22"/>
                <w:szCs w:val="22"/>
              </w:rPr>
            </w:pPr>
            <w:r>
              <w:rPr>
                <w:sz w:val="22"/>
                <w:szCs w:val="22"/>
              </w:rPr>
              <w:t xml:space="preserve">физики, информатики </w:t>
            </w:r>
          </w:p>
          <w:p w:rsidR="00BD6D4C" w:rsidRPr="00CE04F5" w:rsidRDefault="00BD6D4C" w:rsidP="00F024BB">
            <w:pPr>
              <w:jc w:val="both"/>
              <w:rPr>
                <w:sz w:val="22"/>
                <w:szCs w:val="22"/>
              </w:rPr>
            </w:pPr>
            <w:r>
              <w:rPr>
                <w:sz w:val="22"/>
                <w:szCs w:val="22"/>
              </w:rPr>
              <w:t>Протокол № _</w:t>
            </w:r>
            <w:r w:rsidRPr="003915B9">
              <w:rPr>
                <w:sz w:val="22"/>
                <w:szCs w:val="22"/>
                <w:u w:val="single"/>
              </w:rPr>
              <w:t>1 от 29.08</w:t>
            </w:r>
            <w:r w:rsidR="00970194" w:rsidRPr="00CE04F5">
              <w:rPr>
                <w:sz w:val="22"/>
                <w:szCs w:val="22"/>
                <w:u w:val="single"/>
              </w:rPr>
              <w:t>.2</w:t>
            </w:r>
            <w:r w:rsidRPr="003915B9">
              <w:rPr>
                <w:sz w:val="22"/>
                <w:szCs w:val="22"/>
                <w:u w:val="single"/>
              </w:rPr>
              <w:t>01</w:t>
            </w:r>
            <w:r w:rsidR="00970194" w:rsidRPr="00CE04F5">
              <w:rPr>
                <w:sz w:val="22"/>
                <w:szCs w:val="22"/>
                <w:u w:val="single"/>
              </w:rPr>
              <w:t>3</w:t>
            </w:r>
          </w:p>
          <w:p w:rsidR="00BD6D4C" w:rsidRDefault="00BD6D4C" w:rsidP="00F024BB">
            <w:pPr>
              <w:jc w:val="both"/>
              <w:rPr>
                <w:sz w:val="22"/>
                <w:szCs w:val="22"/>
              </w:rPr>
            </w:pPr>
            <w:r>
              <w:rPr>
                <w:sz w:val="22"/>
                <w:szCs w:val="22"/>
              </w:rPr>
              <w:t>____________ С.В.Малышев.</w:t>
            </w:r>
          </w:p>
          <w:p w:rsidR="00BD6D4C" w:rsidRDefault="00BD6D4C" w:rsidP="00F024BB">
            <w:pPr>
              <w:jc w:val="both"/>
              <w:rPr>
                <w:sz w:val="22"/>
                <w:szCs w:val="22"/>
              </w:rPr>
            </w:pPr>
          </w:p>
          <w:p w:rsidR="00BD6D4C" w:rsidRDefault="00BD6D4C" w:rsidP="00F024BB">
            <w:pPr>
              <w:jc w:val="both"/>
              <w:rPr>
                <w:sz w:val="22"/>
                <w:szCs w:val="22"/>
              </w:rPr>
            </w:pPr>
          </w:p>
        </w:tc>
        <w:tc>
          <w:tcPr>
            <w:tcW w:w="1679" w:type="pct"/>
          </w:tcPr>
          <w:p w:rsidR="00BD6D4C" w:rsidRPr="00CE04F5" w:rsidRDefault="00BD6D4C" w:rsidP="00F024BB">
            <w:pPr>
              <w:rPr>
                <w:b/>
                <w:sz w:val="22"/>
                <w:szCs w:val="22"/>
              </w:rPr>
            </w:pPr>
            <w:r>
              <w:rPr>
                <w:b/>
                <w:sz w:val="22"/>
                <w:szCs w:val="22"/>
              </w:rPr>
              <w:t xml:space="preserve">Согласовано </w:t>
            </w:r>
            <w:r w:rsidRPr="003915B9">
              <w:rPr>
                <w:b/>
                <w:sz w:val="22"/>
                <w:szCs w:val="22"/>
                <w:u w:val="single"/>
              </w:rPr>
              <w:t>30.08.201</w:t>
            </w:r>
            <w:r w:rsidR="00970194" w:rsidRPr="00CE04F5">
              <w:rPr>
                <w:b/>
                <w:sz w:val="22"/>
                <w:szCs w:val="22"/>
                <w:u w:val="single"/>
              </w:rPr>
              <w:t>3</w:t>
            </w:r>
          </w:p>
          <w:p w:rsidR="00BD6D4C" w:rsidRDefault="00BD6D4C" w:rsidP="00F024BB">
            <w:pPr>
              <w:rPr>
                <w:sz w:val="22"/>
                <w:szCs w:val="22"/>
              </w:rPr>
            </w:pPr>
            <w:r>
              <w:rPr>
                <w:sz w:val="22"/>
                <w:szCs w:val="22"/>
              </w:rPr>
              <w:t xml:space="preserve">Заместитель директора </w:t>
            </w:r>
          </w:p>
          <w:p w:rsidR="00BD6D4C" w:rsidRDefault="00BD6D4C" w:rsidP="00F024BB">
            <w:pPr>
              <w:rPr>
                <w:sz w:val="22"/>
                <w:szCs w:val="22"/>
              </w:rPr>
            </w:pPr>
            <w:r>
              <w:rPr>
                <w:sz w:val="22"/>
                <w:szCs w:val="22"/>
              </w:rPr>
              <w:t xml:space="preserve">школы по УВР </w:t>
            </w:r>
          </w:p>
          <w:p w:rsidR="00BD6D4C" w:rsidRDefault="00BD6D4C" w:rsidP="00F024BB">
            <w:pPr>
              <w:rPr>
                <w:sz w:val="22"/>
                <w:szCs w:val="22"/>
              </w:rPr>
            </w:pPr>
          </w:p>
          <w:p w:rsidR="00BD6D4C" w:rsidRDefault="00BD6D4C" w:rsidP="00F024BB">
            <w:pPr>
              <w:jc w:val="both"/>
              <w:rPr>
                <w:sz w:val="22"/>
                <w:szCs w:val="22"/>
              </w:rPr>
            </w:pPr>
            <w:r>
              <w:rPr>
                <w:sz w:val="22"/>
                <w:szCs w:val="22"/>
              </w:rPr>
              <w:t>___________ В.И.Журкина</w:t>
            </w:r>
          </w:p>
          <w:p w:rsidR="00BD6D4C" w:rsidRDefault="00BD6D4C" w:rsidP="00F024BB">
            <w:pPr>
              <w:jc w:val="both"/>
              <w:rPr>
                <w:sz w:val="22"/>
                <w:szCs w:val="22"/>
              </w:rPr>
            </w:pPr>
          </w:p>
          <w:p w:rsidR="00BD6D4C" w:rsidRDefault="00BD6D4C" w:rsidP="00F024BB">
            <w:pPr>
              <w:jc w:val="both"/>
              <w:rPr>
                <w:sz w:val="22"/>
                <w:szCs w:val="22"/>
              </w:rPr>
            </w:pPr>
          </w:p>
        </w:tc>
        <w:tc>
          <w:tcPr>
            <w:tcW w:w="1709" w:type="pct"/>
          </w:tcPr>
          <w:p w:rsidR="00BD6D4C" w:rsidRDefault="00BD6D4C" w:rsidP="00F024BB">
            <w:pPr>
              <w:rPr>
                <w:b/>
                <w:sz w:val="22"/>
                <w:szCs w:val="22"/>
              </w:rPr>
            </w:pPr>
            <w:r>
              <w:rPr>
                <w:b/>
                <w:sz w:val="22"/>
                <w:szCs w:val="22"/>
              </w:rPr>
              <w:t>Утверждаю</w:t>
            </w:r>
          </w:p>
          <w:p w:rsidR="00BD6D4C" w:rsidRDefault="00BD6D4C" w:rsidP="00F024BB">
            <w:pPr>
              <w:jc w:val="both"/>
              <w:rPr>
                <w:sz w:val="22"/>
                <w:szCs w:val="22"/>
              </w:rPr>
            </w:pPr>
            <w:r>
              <w:rPr>
                <w:sz w:val="22"/>
                <w:szCs w:val="22"/>
              </w:rPr>
              <w:t xml:space="preserve">Приказ № ___ </w:t>
            </w:r>
            <w:proofErr w:type="gramStart"/>
            <w:r>
              <w:rPr>
                <w:sz w:val="22"/>
                <w:szCs w:val="22"/>
              </w:rPr>
              <w:t>от</w:t>
            </w:r>
            <w:proofErr w:type="gramEnd"/>
          </w:p>
          <w:p w:rsidR="00BD6D4C" w:rsidRDefault="00BD6D4C" w:rsidP="00F024BB">
            <w:pPr>
              <w:rPr>
                <w:sz w:val="22"/>
                <w:szCs w:val="22"/>
              </w:rPr>
            </w:pPr>
          </w:p>
          <w:p w:rsidR="00BD6D4C" w:rsidRDefault="00BD6D4C" w:rsidP="00F024BB">
            <w:pPr>
              <w:rPr>
                <w:sz w:val="22"/>
                <w:szCs w:val="22"/>
              </w:rPr>
            </w:pPr>
            <w:r>
              <w:rPr>
                <w:sz w:val="22"/>
                <w:szCs w:val="22"/>
              </w:rPr>
              <w:t>Директор</w:t>
            </w:r>
          </w:p>
          <w:p w:rsidR="00BD6D4C" w:rsidRDefault="00BD6D4C" w:rsidP="00F024BB">
            <w:pPr>
              <w:jc w:val="both"/>
              <w:rPr>
                <w:sz w:val="22"/>
                <w:szCs w:val="22"/>
              </w:rPr>
            </w:pPr>
            <w:r>
              <w:rPr>
                <w:sz w:val="22"/>
                <w:szCs w:val="22"/>
              </w:rPr>
              <w:t>__________ Н.И. Коротенко</w:t>
            </w:r>
          </w:p>
          <w:p w:rsidR="00BD6D4C" w:rsidRDefault="00BD6D4C" w:rsidP="00F024BB">
            <w:pPr>
              <w:jc w:val="both"/>
              <w:rPr>
                <w:sz w:val="22"/>
                <w:szCs w:val="22"/>
              </w:rPr>
            </w:pPr>
          </w:p>
          <w:p w:rsidR="00BD6D4C" w:rsidRDefault="00BD6D4C" w:rsidP="00F024BB">
            <w:pPr>
              <w:ind w:left="554" w:hanging="554"/>
              <w:jc w:val="center"/>
              <w:rPr>
                <w:sz w:val="22"/>
                <w:szCs w:val="22"/>
              </w:rPr>
            </w:pPr>
          </w:p>
        </w:tc>
      </w:tr>
    </w:tbl>
    <w:p w:rsidR="00BD6D4C" w:rsidRDefault="00BD6D4C" w:rsidP="00BD6D4C">
      <w:pPr>
        <w:jc w:val="center"/>
      </w:pPr>
    </w:p>
    <w:p w:rsidR="00BD6D4C" w:rsidRDefault="00BD6D4C" w:rsidP="00BD6D4C"/>
    <w:p w:rsidR="00BD6D4C" w:rsidRDefault="00BD6D4C" w:rsidP="00BD6D4C"/>
    <w:p w:rsidR="00BD6D4C" w:rsidRDefault="00BD6D4C" w:rsidP="00BD6D4C"/>
    <w:p w:rsidR="00BD6D4C" w:rsidRDefault="00BD6D4C" w:rsidP="00BD6D4C"/>
    <w:p w:rsidR="00BD6D4C" w:rsidRDefault="00BD6D4C" w:rsidP="00BD6D4C"/>
    <w:p w:rsidR="00BD6D4C" w:rsidRDefault="00BD6D4C" w:rsidP="00BD6D4C"/>
    <w:p w:rsidR="00BD6D4C" w:rsidRDefault="00BD6D4C" w:rsidP="00BD6D4C">
      <w:pPr>
        <w:jc w:val="center"/>
        <w:rPr>
          <w:b/>
          <w:sz w:val="36"/>
          <w:szCs w:val="36"/>
        </w:rPr>
      </w:pPr>
      <w:r>
        <w:rPr>
          <w:b/>
          <w:sz w:val="36"/>
          <w:szCs w:val="36"/>
        </w:rPr>
        <w:t xml:space="preserve">Рабочая программа учебного курса </w:t>
      </w:r>
    </w:p>
    <w:p w:rsidR="00BD6D4C" w:rsidRDefault="00BD6D4C" w:rsidP="00BD6D4C">
      <w:pPr>
        <w:jc w:val="center"/>
        <w:rPr>
          <w:b/>
          <w:sz w:val="36"/>
          <w:szCs w:val="36"/>
        </w:rPr>
      </w:pPr>
      <w:r>
        <w:rPr>
          <w:b/>
          <w:sz w:val="36"/>
          <w:szCs w:val="36"/>
        </w:rPr>
        <w:t xml:space="preserve">«Информатика и ИКТ» </w:t>
      </w:r>
    </w:p>
    <w:p w:rsidR="00BD6D4C" w:rsidRDefault="00BD6D4C" w:rsidP="00BD6D4C">
      <w:pPr>
        <w:jc w:val="center"/>
        <w:rPr>
          <w:sz w:val="36"/>
          <w:szCs w:val="36"/>
        </w:rPr>
      </w:pPr>
      <w:r>
        <w:rPr>
          <w:sz w:val="36"/>
          <w:szCs w:val="36"/>
        </w:rPr>
        <w:t xml:space="preserve">для </w:t>
      </w:r>
      <w:r w:rsidRPr="00CE04F5">
        <w:rPr>
          <w:b/>
          <w:sz w:val="40"/>
          <w:szCs w:val="40"/>
        </w:rPr>
        <w:t>1</w:t>
      </w:r>
      <w:proofErr w:type="spellStart"/>
      <w:r w:rsidR="00DF7709">
        <w:rPr>
          <w:b/>
          <w:sz w:val="40"/>
          <w:szCs w:val="40"/>
        </w:rPr>
        <w:t>1</w:t>
      </w:r>
      <w:proofErr w:type="spellEnd"/>
      <w:r>
        <w:rPr>
          <w:sz w:val="36"/>
          <w:szCs w:val="36"/>
        </w:rPr>
        <w:t xml:space="preserve"> класса</w:t>
      </w:r>
    </w:p>
    <w:p w:rsidR="00BD6D4C" w:rsidRDefault="00BD6D4C" w:rsidP="00BD6D4C">
      <w:pPr>
        <w:jc w:val="center"/>
        <w:rPr>
          <w:sz w:val="36"/>
          <w:szCs w:val="36"/>
        </w:rPr>
      </w:pPr>
    </w:p>
    <w:p w:rsidR="00BD6D4C" w:rsidRDefault="00BD6D4C" w:rsidP="00BD6D4C">
      <w:pPr>
        <w:jc w:val="center"/>
        <w:rPr>
          <w:sz w:val="36"/>
          <w:szCs w:val="36"/>
        </w:rPr>
      </w:pPr>
    </w:p>
    <w:p w:rsidR="00BD6D4C" w:rsidRDefault="00BD6D4C" w:rsidP="00BD6D4C">
      <w:pPr>
        <w:jc w:val="center"/>
        <w:rPr>
          <w:sz w:val="36"/>
          <w:szCs w:val="36"/>
        </w:rPr>
      </w:pPr>
    </w:p>
    <w:p w:rsidR="00BD6D4C" w:rsidRDefault="00BD6D4C" w:rsidP="00BD6D4C">
      <w:pPr>
        <w:jc w:val="center"/>
        <w:rPr>
          <w:sz w:val="36"/>
          <w:szCs w:val="36"/>
        </w:rPr>
      </w:pPr>
    </w:p>
    <w:p w:rsidR="00BD6D4C" w:rsidRDefault="00BD6D4C" w:rsidP="00BD6D4C">
      <w:pPr>
        <w:jc w:val="right"/>
        <w:rPr>
          <w:sz w:val="32"/>
          <w:szCs w:val="32"/>
        </w:rPr>
      </w:pPr>
      <w:r>
        <w:rPr>
          <w:sz w:val="32"/>
          <w:szCs w:val="32"/>
        </w:rPr>
        <w:t>учитель физики и информатики и ИКТ</w:t>
      </w:r>
    </w:p>
    <w:p w:rsidR="00BD6D4C" w:rsidRDefault="00BD6D4C" w:rsidP="00BD6D4C">
      <w:pPr>
        <w:jc w:val="right"/>
        <w:rPr>
          <w:sz w:val="36"/>
          <w:szCs w:val="36"/>
        </w:rPr>
      </w:pPr>
      <w:r>
        <w:rPr>
          <w:sz w:val="32"/>
          <w:szCs w:val="32"/>
        </w:rPr>
        <w:t>Малышев Сергей Васильевич</w:t>
      </w:r>
    </w:p>
    <w:p w:rsidR="00BD6D4C" w:rsidRDefault="00BD6D4C" w:rsidP="00BD6D4C">
      <w:pPr>
        <w:jc w:val="center"/>
        <w:rPr>
          <w:sz w:val="36"/>
          <w:szCs w:val="36"/>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CE04F5" w:rsidRDefault="00CE04F5" w:rsidP="00CE04F5">
      <w:pPr>
        <w:jc w:val="center"/>
        <w:rPr>
          <w:sz w:val="36"/>
          <w:szCs w:val="36"/>
        </w:rPr>
      </w:pPr>
      <w:r>
        <w:rPr>
          <w:sz w:val="28"/>
          <w:szCs w:val="28"/>
        </w:rPr>
        <w:t>201</w:t>
      </w:r>
      <w:r w:rsidRPr="00CE04F5">
        <w:rPr>
          <w:sz w:val="28"/>
          <w:szCs w:val="28"/>
        </w:rPr>
        <w:t>3</w:t>
      </w:r>
      <w:r>
        <w:rPr>
          <w:sz w:val="28"/>
          <w:szCs w:val="28"/>
        </w:rPr>
        <w:t>/201</w:t>
      </w:r>
      <w:r w:rsidRPr="00CE04F5">
        <w:rPr>
          <w:sz w:val="28"/>
          <w:szCs w:val="28"/>
        </w:rPr>
        <w:t>4</w:t>
      </w:r>
      <w:r>
        <w:rPr>
          <w:sz w:val="28"/>
          <w:szCs w:val="28"/>
        </w:rPr>
        <w:t xml:space="preserve"> учебный год</w:t>
      </w:r>
    </w:p>
    <w:p w:rsidR="00BD6D4C" w:rsidRPr="00970194" w:rsidRDefault="00BD6D4C">
      <w:pPr>
        <w:jc w:val="center"/>
        <w:rPr>
          <w:b/>
          <w:sz w:val="28"/>
          <w:szCs w:val="28"/>
        </w:rPr>
      </w:pPr>
    </w:p>
    <w:p w:rsidR="00970194" w:rsidRPr="00CE04F5" w:rsidRDefault="00970194">
      <w:pPr>
        <w:jc w:val="center"/>
        <w:rPr>
          <w:b/>
          <w:sz w:val="28"/>
          <w:szCs w:val="28"/>
        </w:rPr>
      </w:pPr>
    </w:p>
    <w:p w:rsidR="00970194" w:rsidRPr="00CE04F5" w:rsidRDefault="00970194">
      <w:pPr>
        <w:jc w:val="center"/>
        <w:rPr>
          <w:b/>
          <w:sz w:val="28"/>
          <w:szCs w:val="28"/>
        </w:rPr>
      </w:pPr>
    </w:p>
    <w:p w:rsidR="00F024BB" w:rsidRDefault="00F024BB">
      <w:pPr>
        <w:jc w:val="center"/>
        <w:rPr>
          <w:b/>
          <w:sz w:val="28"/>
          <w:szCs w:val="28"/>
        </w:rPr>
      </w:pPr>
      <w:r>
        <w:rPr>
          <w:b/>
          <w:sz w:val="28"/>
          <w:szCs w:val="28"/>
        </w:rPr>
        <w:lastRenderedPageBreak/>
        <w:t>Рабочая программа</w:t>
      </w:r>
    </w:p>
    <w:p w:rsidR="00F024BB" w:rsidRDefault="00F024BB">
      <w:pPr>
        <w:jc w:val="center"/>
        <w:rPr>
          <w:sz w:val="28"/>
          <w:szCs w:val="28"/>
        </w:rPr>
      </w:pPr>
      <w:r>
        <w:rPr>
          <w:sz w:val="28"/>
          <w:szCs w:val="28"/>
        </w:rPr>
        <w:t xml:space="preserve">курса «Информатика и ИКТ» (базовый уровень)  </w:t>
      </w:r>
    </w:p>
    <w:p w:rsidR="00F024BB" w:rsidRDefault="00F024BB">
      <w:pPr>
        <w:jc w:val="center"/>
        <w:rPr>
          <w:sz w:val="28"/>
          <w:szCs w:val="28"/>
        </w:rPr>
      </w:pPr>
      <w:r>
        <w:rPr>
          <w:sz w:val="28"/>
          <w:szCs w:val="28"/>
        </w:rPr>
        <w:t>для 11 клас</w:t>
      </w:r>
      <w:r w:rsidR="00F526AD">
        <w:rPr>
          <w:sz w:val="28"/>
          <w:szCs w:val="28"/>
        </w:rPr>
        <w:t>са</w:t>
      </w:r>
    </w:p>
    <w:p w:rsidR="00F024BB" w:rsidRDefault="00970194">
      <w:pPr>
        <w:jc w:val="center"/>
        <w:rPr>
          <w:sz w:val="28"/>
          <w:szCs w:val="28"/>
        </w:rPr>
      </w:pPr>
      <w:r w:rsidRPr="00CE04F5">
        <w:rPr>
          <w:sz w:val="28"/>
          <w:szCs w:val="28"/>
        </w:rPr>
        <w:t>35</w:t>
      </w:r>
      <w:r w:rsidR="00F024BB">
        <w:rPr>
          <w:sz w:val="28"/>
          <w:szCs w:val="28"/>
        </w:rPr>
        <w:t xml:space="preserve"> часов</w:t>
      </w:r>
    </w:p>
    <w:p w:rsidR="00F024BB" w:rsidRDefault="00F024BB">
      <w:pPr>
        <w:jc w:val="center"/>
      </w:pPr>
    </w:p>
    <w:p w:rsidR="00F024BB" w:rsidRDefault="00F024BB">
      <w:pPr>
        <w:jc w:val="center"/>
        <w:rPr>
          <w:b/>
          <w:sz w:val="28"/>
          <w:szCs w:val="28"/>
        </w:rPr>
      </w:pPr>
      <w:r>
        <w:rPr>
          <w:b/>
          <w:sz w:val="28"/>
          <w:szCs w:val="28"/>
        </w:rPr>
        <w:t>Пояснительная записка</w:t>
      </w:r>
    </w:p>
    <w:p w:rsidR="00F024BB" w:rsidRDefault="00F024BB">
      <w:pPr>
        <w:spacing w:line="200" w:lineRule="atLeast"/>
        <w:ind w:firstLine="482"/>
        <w:jc w:val="both"/>
      </w:pPr>
      <w:r>
        <w:t xml:space="preserve">Основными нормативными документами, определяющим содержание данного учебного курса, является «Стандарт  среднего (полного) общего образования по Информатике и ИКТ. Базовый уровень» от 2004 года, Примерная программа курса «Информатика и ИКТ» для 10-11 классов (базовый уровень).  </w:t>
      </w:r>
    </w:p>
    <w:p w:rsidR="00F024BB" w:rsidRDefault="00F024BB">
      <w:pPr>
        <w:ind w:firstLine="540"/>
        <w:jc w:val="both"/>
      </w:pPr>
      <w:r>
        <w:t>Согласно Федеральному Базисному Учебному Плану (</w:t>
      </w:r>
      <w:smartTag w:uri="urn:schemas-microsoft-com:office:smarttags" w:element="metricconverter">
        <w:smartTagPr>
          <w:attr w:name="ProductID" w:val="2004 г"/>
        </w:smartTagPr>
        <w:r>
          <w:t>2004 г</w:t>
        </w:r>
      </w:smartTag>
      <w:r>
        <w:t>.) на изучение  информатики и ИКТ на базовом уровне в 10-11 классах отводится 70 часов учебного времени (1+1 урок в неделю).  Настоящая рабочая программа составлена  в расчете на такой вариант учебного плана на основе программы курса "Информатика и ИКТ" И.Г. Семакина.</w:t>
      </w:r>
    </w:p>
    <w:p w:rsidR="00F024BB" w:rsidRDefault="00F024BB">
      <w:pPr>
        <w:spacing w:line="200" w:lineRule="atLeast"/>
        <w:ind w:firstLine="482"/>
        <w:jc w:val="both"/>
      </w:pPr>
      <w:r>
        <w:t xml:space="preserve">Данный учебный курс осваивается учащимися  после изучения   базового курса «Информатика и ИКТ» в основной школе (в 8-9 классах). </w:t>
      </w:r>
    </w:p>
    <w:p w:rsidR="00F024BB" w:rsidRDefault="00F024BB">
      <w:pPr>
        <w:spacing w:line="200" w:lineRule="atLeast"/>
        <w:ind w:firstLine="482"/>
        <w:jc w:val="both"/>
      </w:pPr>
      <w:r>
        <w:t>Изучение курса обеспечивается учебно-методическим комплексом, выпускаемым  издательством «БИНОМ Лаборатория знаний» (</w:t>
      </w:r>
      <w:smartTag w:uri="urn:schemas-microsoft-com:office:smarttags" w:element="metricconverter">
        <w:smartTagPr>
          <w:attr w:name="ProductID" w:val="2008 г"/>
        </w:smartTagPr>
        <w:r>
          <w:t>2008 г</w:t>
        </w:r>
      </w:smartTag>
      <w:r>
        <w:t>.), авторского коллектива под руководством И.Г. Семакина.  Учебник и компьютерный практикум в совокупности обеспечивают выполнение всех требований Образовательного стандарта и Примерной программы.</w:t>
      </w:r>
    </w:p>
    <w:p w:rsidR="00F024BB" w:rsidRDefault="00F024BB">
      <w:pPr>
        <w:spacing w:before="57"/>
        <w:ind w:firstLine="540"/>
        <w:jc w:val="both"/>
        <w:rPr>
          <w:b/>
          <w:bCs/>
        </w:rPr>
      </w:pPr>
      <w:r>
        <w:rPr>
          <w:b/>
          <w:bCs/>
        </w:rPr>
        <w:t>1. Цели и задачи учебной дисциплины</w:t>
      </w:r>
    </w:p>
    <w:p w:rsidR="00F024BB" w:rsidRDefault="00F024BB">
      <w:pPr>
        <w:spacing w:before="57"/>
        <w:ind w:firstLine="540"/>
        <w:jc w:val="both"/>
        <w:rPr>
          <w:i/>
          <w:iCs/>
        </w:rPr>
      </w:pPr>
      <w:r>
        <w:rPr>
          <w:b/>
          <w:bCs/>
        </w:rPr>
        <w:t>Цель:</w:t>
      </w:r>
      <w:r>
        <w:t xml:space="preserve"> </w:t>
      </w:r>
      <w:r>
        <w:rPr>
          <w:i/>
          <w:iCs/>
        </w:rPr>
        <w:t>освоение системы знаний, овладение умениями информационной деятельности, развитие и воспитание учащихся, применение опыта использования ИКТ в различных сферах индивидуальной деятельности.</w:t>
      </w:r>
    </w:p>
    <w:p w:rsidR="00F024BB" w:rsidRDefault="00F024BB">
      <w:pPr>
        <w:spacing w:before="57"/>
        <w:ind w:firstLine="540"/>
        <w:jc w:val="both"/>
        <w:rPr>
          <w:b/>
          <w:bCs/>
        </w:rPr>
      </w:pPr>
      <w:r>
        <w:rPr>
          <w:b/>
          <w:bCs/>
        </w:rPr>
        <w:t>Задачи:</w:t>
      </w:r>
    </w:p>
    <w:p w:rsidR="00F024BB" w:rsidRDefault="00F024BB">
      <w:pPr>
        <w:numPr>
          <w:ilvl w:val="0"/>
          <w:numId w:val="3"/>
        </w:numPr>
        <w:jc w:val="both"/>
      </w:pPr>
      <w:r>
        <w:t>Мировоззренческая задача: раскрытие роли информации и информационных процессов в природных, социальных и технических системах; понимание  назначения информационного моделирования в научном познании мира; получение представления о социальных последствиях процесса информатизации общества.</w:t>
      </w:r>
    </w:p>
    <w:p w:rsidR="00F024BB" w:rsidRDefault="00F024BB">
      <w:pPr>
        <w:numPr>
          <w:ilvl w:val="0"/>
          <w:numId w:val="3"/>
        </w:numPr>
        <w:jc w:val="both"/>
      </w:pPr>
      <w:r>
        <w:t xml:space="preserve">Углубление теоретической подготовки: более глубокие знания в области представления различных видов информации, научных основ </w:t>
      </w:r>
      <w:proofErr w:type="spellStart"/>
      <w:r>
        <w:t>передачи</w:t>
      </w:r>
      <w:proofErr w:type="gramStart"/>
      <w:r>
        <w:t>,о</w:t>
      </w:r>
      <w:proofErr w:type="gramEnd"/>
      <w:r>
        <w:t>бработки</w:t>
      </w:r>
      <w:proofErr w:type="spellEnd"/>
      <w:r>
        <w:t xml:space="preserve">, </w:t>
      </w:r>
      <w:proofErr w:type="spellStart"/>
      <w:r>
        <w:t>поиска,защиты</w:t>
      </w:r>
      <w:proofErr w:type="spellEnd"/>
      <w:r>
        <w:t xml:space="preserve"> информации, информационного моделирования.</w:t>
      </w:r>
    </w:p>
    <w:p w:rsidR="00F024BB" w:rsidRDefault="00F024BB">
      <w:pPr>
        <w:numPr>
          <w:ilvl w:val="0"/>
          <w:numId w:val="3"/>
        </w:numPr>
        <w:jc w:val="both"/>
      </w:pPr>
      <w:r>
        <w:t xml:space="preserve">Расширение технологической подготовки: освоение новых возможностей аппаратных и программных средств ИКТ. </w:t>
      </w:r>
      <w:proofErr w:type="gramStart"/>
      <w:r>
        <w:t>К</w:t>
      </w:r>
      <w:proofErr w:type="gramEnd"/>
      <w:r>
        <w:t xml:space="preserve"> последним, прежде всего, относятся операционные системы, прикладное программное обеспечение общего назначения. Приближение степени владения этими средствами к профессиональному уровню.</w:t>
      </w:r>
    </w:p>
    <w:p w:rsidR="00F024BB" w:rsidRDefault="00F024BB">
      <w:pPr>
        <w:numPr>
          <w:ilvl w:val="0"/>
          <w:numId w:val="3"/>
        </w:numPr>
        <w:jc w:val="both"/>
      </w:pPr>
      <w:r>
        <w:t xml:space="preserve">Приобретение опыта комплексного использования теоретических знаний и средств ИКТ в реализации прикладных </w:t>
      </w:r>
      <w:proofErr w:type="spellStart"/>
      <w:r>
        <w:t>проектов</w:t>
      </w:r>
      <w:proofErr w:type="gramStart"/>
      <w:r>
        <w:t>,с</w:t>
      </w:r>
      <w:proofErr w:type="gramEnd"/>
      <w:r>
        <w:t>вязанных</w:t>
      </w:r>
      <w:proofErr w:type="spellEnd"/>
      <w:r>
        <w:t xml:space="preserve"> с учебной и практической деятельностью.</w:t>
      </w:r>
    </w:p>
    <w:p w:rsidR="00F024BB" w:rsidRDefault="00F024BB">
      <w:pPr>
        <w:ind w:firstLine="540"/>
        <w:jc w:val="both"/>
      </w:pPr>
      <w:r>
        <w:t>Все перечисленные позиции в совокупности составляют основы информационно-коммуникационной компетентности, которыми должны овладеть выпускники полной средней школы.</w:t>
      </w:r>
    </w:p>
    <w:p w:rsidR="00F024BB" w:rsidRDefault="00F024BB">
      <w:pPr>
        <w:ind w:firstLine="540"/>
        <w:jc w:val="both"/>
      </w:pPr>
      <w:r>
        <w:t xml:space="preserve">Основной целью изучения расширенного курса остается выполнение требований Государственного Образовательного Стандарта.  В пособии [3] отмечено, что работая в режиме 1 урок в неделю, учитель может обеспечить  лишь репродуктивный уровень усвоения материала всеми учащимися.  Достижение же продуктивного (а, тем более – </w:t>
      </w:r>
      <w:proofErr w:type="spellStart"/>
      <w:r>
        <w:t>креативного</w:t>
      </w:r>
      <w:proofErr w:type="spellEnd"/>
      <w:r>
        <w:t xml:space="preserve">) уровня усвоения курса  является весьма проблематичным из-за недостатка учебного времени – основного ресурса учебного процесса. </w:t>
      </w:r>
    </w:p>
    <w:p w:rsidR="00F024BB" w:rsidRDefault="00F024BB">
      <w:pPr>
        <w:spacing w:before="57" w:after="57"/>
        <w:ind w:firstLine="540"/>
        <w:jc w:val="both"/>
        <w:rPr>
          <w:b/>
          <w:bCs/>
        </w:rPr>
      </w:pPr>
      <w:r>
        <w:rPr>
          <w:b/>
          <w:bCs/>
        </w:rPr>
        <w:t>Дополнительные цели изучения расширенного курса:</w:t>
      </w:r>
    </w:p>
    <w:p w:rsidR="00F024BB" w:rsidRDefault="00F024BB">
      <w:pPr>
        <w:ind w:firstLine="540"/>
        <w:jc w:val="both"/>
      </w:pPr>
      <w:r>
        <w:t>1. Достижение большинством учащихся повышенного (продуктивного) уровня освоения учебного материала.  Учебник для 10 и 11 класс</w:t>
      </w:r>
      <w:r w:rsidR="00A82F3D">
        <w:t>а</w:t>
      </w:r>
      <w:r>
        <w:t xml:space="preserve"> в основном обеспечива</w:t>
      </w:r>
      <w:r w:rsidR="00A82F3D">
        <w:t>ет</w:t>
      </w:r>
      <w:r>
        <w:t xml:space="preserve">  необходимым для этого учебным и дидактическим материалом.  Качественно освоить весь этот материал в полном объеме, имея 1 урок в неделю, практически невозможно. Кроме того,  источником дополнительного учебного материала  может служить задачник-практикум.</w:t>
      </w:r>
    </w:p>
    <w:p w:rsidR="00F024BB" w:rsidRDefault="00F024BB">
      <w:pPr>
        <w:ind w:firstLine="540"/>
        <w:jc w:val="both"/>
      </w:pPr>
      <w:r>
        <w:t xml:space="preserve">2. Подготовка учащихся к сдаче Единого Государственного Экзамена по информатике. </w:t>
      </w:r>
    </w:p>
    <w:p w:rsidR="00F024BB" w:rsidRDefault="00F024BB">
      <w:pPr>
        <w:spacing w:before="57" w:after="57"/>
        <w:ind w:firstLine="540"/>
        <w:jc w:val="both"/>
        <w:rPr>
          <w:b/>
          <w:bCs/>
        </w:rPr>
      </w:pPr>
      <w:r>
        <w:rPr>
          <w:b/>
          <w:bCs/>
        </w:rPr>
        <w:t>2. Нормативно-правовая база:</w:t>
      </w:r>
    </w:p>
    <w:p w:rsidR="00F024BB" w:rsidRDefault="00F024BB">
      <w:pPr>
        <w:ind w:firstLine="540"/>
        <w:jc w:val="both"/>
      </w:pPr>
      <w:r>
        <w:lastRenderedPageBreak/>
        <w:t>1. «Стандарт  среднего (полного) общего образования по Информатике и ИКТ. Базовый уровень» от 2004 года;</w:t>
      </w:r>
    </w:p>
    <w:p w:rsidR="00F024BB" w:rsidRDefault="00F024BB">
      <w:pPr>
        <w:ind w:firstLine="540"/>
        <w:jc w:val="both"/>
      </w:pPr>
      <w:r>
        <w:t xml:space="preserve">2. Примерная программа курса «Информатика и ИКТ» для 10-11 классов (базовый уровень),  рекомендованная </w:t>
      </w:r>
      <w:proofErr w:type="spellStart"/>
      <w:r>
        <w:t>Минобрнауки</w:t>
      </w:r>
      <w:proofErr w:type="spellEnd"/>
      <w:r>
        <w:t xml:space="preserve"> РФ.  </w:t>
      </w:r>
    </w:p>
    <w:p w:rsidR="00F024BB" w:rsidRDefault="00F024BB">
      <w:pPr>
        <w:spacing w:before="57" w:after="57"/>
        <w:ind w:firstLine="540"/>
        <w:jc w:val="both"/>
        <w:rPr>
          <w:b/>
          <w:bCs/>
        </w:rPr>
      </w:pPr>
      <w:r>
        <w:rPr>
          <w:b/>
          <w:bCs/>
        </w:rPr>
        <w:t>3. Учебно-методическое обеспечение:</w:t>
      </w:r>
    </w:p>
    <w:p w:rsidR="00F024BB" w:rsidRDefault="00F024BB">
      <w:pPr>
        <w:numPr>
          <w:ilvl w:val="0"/>
          <w:numId w:val="4"/>
        </w:numPr>
        <w:tabs>
          <w:tab w:val="left" w:pos="10485"/>
        </w:tabs>
        <w:ind w:left="375" w:hanging="360"/>
        <w:jc w:val="both"/>
      </w:pPr>
      <w:r>
        <w:t xml:space="preserve"> Семакин И.Г., </w:t>
      </w:r>
      <w:proofErr w:type="spellStart"/>
      <w:r>
        <w:t>Хеннер</w:t>
      </w:r>
      <w:proofErr w:type="spellEnd"/>
      <w:r>
        <w:t xml:space="preserve"> Е.К. Информатика и ИКТ. Базовый уровень: учебник для 10-11 классов.</w:t>
      </w:r>
    </w:p>
    <w:p w:rsidR="00F024BB" w:rsidRDefault="00F024BB">
      <w:pPr>
        <w:numPr>
          <w:ilvl w:val="0"/>
          <w:numId w:val="4"/>
        </w:numPr>
        <w:tabs>
          <w:tab w:val="left" w:pos="10485"/>
        </w:tabs>
        <w:ind w:left="375" w:hanging="360"/>
        <w:jc w:val="both"/>
      </w:pPr>
      <w:r>
        <w:t xml:space="preserve"> Семакин И.Г., </w:t>
      </w:r>
      <w:proofErr w:type="spellStart"/>
      <w:r>
        <w:t>Хеннер</w:t>
      </w:r>
      <w:proofErr w:type="spellEnd"/>
      <w:r>
        <w:t xml:space="preserve"> Е.К., Шеина Т.Ю. Информатика и ИКТ. Базовый уровень: практикум для 10-11 классов.</w:t>
      </w:r>
    </w:p>
    <w:p w:rsidR="00F024BB" w:rsidRDefault="00F024BB">
      <w:pPr>
        <w:numPr>
          <w:ilvl w:val="0"/>
          <w:numId w:val="4"/>
        </w:numPr>
        <w:tabs>
          <w:tab w:val="left" w:pos="10485"/>
        </w:tabs>
        <w:ind w:left="375" w:hanging="360"/>
        <w:jc w:val="both"/>
      </w:pPr>
      <w:r>
        <w:t xml:space="preserve"> Семакин И.Г., </w:t>
      </w:r>
      <w:proofErr w:type="spellStart"/>
      <w:r>
        <w:t>Хеннер</w:t>
      </w:r>
      <w:proofErr w:type="spellEnd"/>
      <w:r>
        <w:t xml:space="preserve"> Е.К. Информатика и ИКТ. Базовый уровень. 10-11 классы: методическое пособие.</w:t>
      </w:r>
    </w:p>
    <w:p w:rsidR="00F024BB" w:rsidRDefault="00F024BB">
      <w:pPr>
        <w:numPr>
          <w:ilvl w:val="0"/>
          <w:numId w:val="4"/>
        </w:numPr>
        <w:tabs>
          <w:tab w:val="left" w:pos="10485"/>
        </w:tabs>
        <w:ind w:left="375" w:hanging="360"/>
        <w:jc w:val="both"/>
      </w:pPr>
      <w:r>
        <w:t xml:space="preserve"> Информатика. Задачник-практикум. В 2 т. / под ред. И.Г.Семакина, </w:t>
      </w:r>
      <w:proofErr w:type="spellStart"/>
      <w:r>
        <w:t>Е.К.Хеннера</w:t>
      </w:r>
      <w:proofErr w:type="spellEnd"/>
      <w:r>
        <w:t>.</w:t>
      </w:r>
    </w:p>
    <w:p w:rsidR="00F024BB" w:rsidRDefault="00F024BB">
      <w:pPr>
        <w:spacing w:before="57" w:after="57"/>
        <w:ind w:firstLine="540"/>
        <w:jc w:val="both"/>
        <w:rPr>
          <w:b/>
          <w:bCs/>
        </w:rPr>
      </w:pPr>
      <w:r>
        <w:rPr>
          <w:b/>
          <w:bCs/>
        </w:rPr>
        <w:t>4. Сведения о рабочей программе</w:t>
      </w:r>
    </w:p>
    <w:p w:rsidR="00F024BB" w:rsidRDefault="00F024BB">
      <w:pPr>
        <w:spacing w:before="57"/>
        <w:ind w:firstLine="540"/>
        <w:jc w:val="both"/>
      </w:pPr>
      <w:r>
        <w:t>Итоговая аттестация по информатике не является обязательной для всех выпускников средней школы и сдается по выбору. С расширением количества принимаемых вузами  результатов ЕГЭ до 4-х предметов информатика и ИКТ будет востребована при поступлении на многие популярные специальности. ГОС по информатике и ИКТ для базового уровня изучения не обеспечивает подготовки выпускников школы к сдаче ЕГЭ. Некоторые темы, присутствующие в кодификаторе ЕГЭ в нем либо отсутствуют, либо представлены недостаточно.  К числу таких тем относятся: системы счисления, логика, алгоритмизация, программирование на языках высокого уровня.   Программа расширенного курса  предусматривает выделение дополнительного времени для изучения этих тем.  Используя базовые знания по этим темам, полученные учащимися при изучении информатики в основной школе, в расширенном курсе происходит их закрепление и углубление на уровне требований ЕГЭ.  При этом не нарушается логика  изучения основной (70-часовой) версии курса.  Так углубленное изучение систем счисления происходит за счет дополнительного времени в рамках  темы «Дискретные модели данных в компьютере». Углубленное изучение логики  происходит в рамках темы «Построение запросов к базам данных».  Дополнительное время для работы с учебными исполнителями алгоритмов, для построения алгоритмов работы с величинами выделяется в теме «Алгоритм – модель деятельности».</w:t>
      </w:r>
    </w:p>
    <w:p w:rsidR="00F024BB" w:rsidRDefault="00F024BB">
      <w:pPr>
        <w:ind w:firstLine="540"/>
        <w:jc w:val="both"/>
      </w:pPr>
    </w:p>
    <w:p w:rsidR="00F024BB" w:rsidRDefault="00F024BB">
      <w:pPr>
        <w:ind w:firstLine="540"/>
        <w:rPr>
          <w:b/>
          <w:bCs/>
        </w:rPr>
      </w:pPr>
      <w:r>
        <w:rPr>
          <w:b/>
          <w:bCs/>
        </w:rPr>
        <w:t>5. Тематическое планирование</w:t>
      </w:r>
    </w:p>
    <w:p w:rsidR="00F024BB" w:rsidRDefault="00F024BB"/>
    <w:p w:rsidR="00F024BB" w:rsidRDefault="00F024BB">
      <w:pPr>
        <w:ind w:firstLine="555"/>
        <w:rPr>
          <w:b/>
          <w:bCs/>
        </w:rPr>
      </w:pPr>
      <w:r>
        <w:rPr>
          <w:b/>
          <w:bCs/>
        </w:rPr>
        <w:t>11 класс</w:t>
      </w:r>
    </w:p>
    <w:p w:rsidR="00F024BB" w:rsidRDefault="00F024BB">
      <w:pPr>
        <w:pStyle w:val="a8"/>
        <w:numPr>
          <w:ilvl w:val="0"/>
          <w:numId w:val="7"/>
        </w:numPr>
        <w:snapToGrid w:val="0"/>
      </w:pPr>
      <w:r>
        <w:t>Информационные системы. Гипертекст - 3 ч</w:t>
      </w:r>
    </w:p>
    <w:p w:rsidR="00F024BB" w:rsidRDefault="00F024BB">
      <w:pPr>
        <w:ind w:left="690"/>
        <w:rPr>
          <w:i/>
          <w:iCs/>
        </w:rPr>
      </w:pPr>
      <w:r>
        <w:rPr>
          <w:i/>
          <w:iCs/>
        </w:rPr>
        <w:t>В результате изучения темы учащиеся должны знать:</w:t>
      </w:r>
    </w:p>
    <w:p w:rsidR="00F024BB" w:rsidRDefault="00F024BB" w:rsidP="004D2CF0">
      <w:pPr>
        <w:numPr>
          <w:ilvl w:val="0"/>
          <w:numId w:val="6"/>
        </w:numPr>
        <w:ind w:left="1155"/>
      </w:pPr>
      <w:r>
        <w:t xml:space="preserve">назначение и состав информационных систем; </w:t>
      </w:r>
    </w:p>
    <w:p w:rsidR="00F024BB" w:rsidRDefault="00F024BB" w:rsidP="004D2CF0">
      <w:pPr>
        <w:numPr>
          <w:ilvl w:val="0"/>
          <w:numId w:val="6"/>
        </w:numPr>
        <w:ind w:left="1155"/>
      </w:pPr>
      <w:r>
        <w:t>разновидности информационных систем;</w:t>
      </w:r>
    </w:p>
    <w:p w:rsidR="00F024BB" w:rsidRDefault="00F024BB" w:rsidP="004D2CF0">
      <w:pPr>
        <w:numPr>
          <w:ilvl w:val="0"/>
          <w:numId w:val="6"/>
        </w:numPr>
        <w:ind w:left="1155"/>
      </w:pPr>
      <w:r>
        <w:t>что такое гипертекст, гиперссылка;</w:t>
      </w:r>
    </w:p>
    <w:p w:rsidR="00F024BB" w:rsidRDefault="00F024BB" w:rsidP="004D2CF0">
      <w:pPr>
        <w:numPr>
          <w:ilvl w:val="0"/>
          <w:numId w:val="6"/>
        </w:numPr>
        <w:ind w:left="1155"/>
      </w:pPr>
      <w:r>
        <w:t xml:space="preserve">средства текстового редактора для организации документа с </w:t>
      </w:r>
      <w:proofErr w:type="spellStart"/>
      <w:r>
        <w:t>гиперструктурой</w:t>
      </w:r>
      <w:proofErr w:type="spellEnd"/>
      <w:r>
        <w:t>;</w:t>
      </w:r>
    </w:p>
    <w:p w:rsidR="00F024BB" w:rsidRDefault="00F024BB">
      <w:pPr>
        <w:ind w:left="1155" w:hanging="360"/>
        <w:rPr>
          <w:i/>
          <w:iCs/>
        </w:rPr>
      </w:pPr>
      <w:r>
        <w:rPr>
          <w:i/>
          <w:iCs/>
        </w:rPr>
        <w:t>уметь:</w:t>
      </w:r>
    </w:p>
    <w:p w:rsidR="00F024BB" w:rsidRDefault="00F024BB" w:rsidP="004D2CF0">
      <w:pPr>
        <w:numPr>
          <w:ilvl w:val="0"/>
          <w:numId w:val="9"/>
        </w:numPr>
        <w:snapToGrid w:val="0"/>
        <w:ind w:left="1170"/>
      </w:pPr>
      <w:r>
        <w:t>автоматически создавать оглавление документа;</w:t>
      </w:r>
    </w:p>
    <w:p w:rsidR="00F024BB" w:rsidRDefault="00F024BB" w:rsidP="004D2CF0">
      <w:pPr>
        <w:numPr>
          <w:ilvl w:val="0"/>
          <w:numId w:val="9"/>
        </w:numPr>
        <w:snapToGrid w:val="0"/>
        <w:ind w:left="1170"/>
      </w:pPr>
      <w:r>
        <w:t>создавать внешние и внутренние связи в текстовом документе.</w:t>
      </w:r>
    </w:p>
    <w:p w:rsidR="00F024BB" w:rsidRDefault="00F024BB">
      <w:pPr>
        <w:pStyle w:val="a8"/>
        <w:numPr>
          <w:ilvl w:val="0"/>
          <w:numId w:val="7"/>
        </w:numPr>
        <w:snapToGrid w:val="0"/>
      </w:pPr>
      <w:r>
        <w:t>Интернет как информационная система - 6 ч</w:t>
      </w:r>
    </w:p>
    <w:p w:rsidR="00F024BB" w:rsidRDefault="00F024BB">
      <w:pPr>
        <w:ind w:left="690"/>
        <w:rPr>
          <w:i/>
          <w:iCs/>
        </w:rPr>
      </w:pPr>
      <w:r>
        <w:rPr>
          <w:i/>
          <w:iCs/>
        </w:rPr>
        <w:t>В результате изучения темы учащиеся должны знать:</w:t>
      </w:r>
    </w:p>
    <w:p w:rsidR="00F024BB" w:rsidRDefault="00F024BB" w:rsidP="004D2CF0">
      <w:pPr>
        <w:numPr>
          <w:ilvl w:val="0"/>
          <w:numId w:val="6"/>
        </w:numPr>
        <w:ind w:left="1155"/>
      </w:pPr>
      <w:r>
        <w:t>назначение коммуникационных служб Интернета;</w:t>
      </w:r>
    </w:p>
    <w:p w:rsidR="00F024BB" w:rsidRDefault="00F024BB" w:rsidP="004D2CF0">
      <w:pPr>
        <w:numPr>
          <w:ilvl w:val="0"/>
          <w:numId w:val="6"/>
        </w:numPr>
        <w:ind w:left="1155"/>
      </w:pPr>
      <w:r>
        <w:t>назначение информационных служб Интернета;</w:t>
      </w:r>
    </w:p>
    <w:p w:rsidR="00F024BB" w:rsidRDefault="00F024BB" w:rsidP="004D2CF0">
      <w:pPr>
        <w:numPr>
          <w:ilvl w:val="0"/>
          <w:numId w:val="6"/>
        </w:numPr>
        <w:ind w:left="1155"/>
      </w:pPr>
      <w:r>
        <w:t>основные понятия WWW;</w:t>
      </w:r>
    </w:p>
    <w:p w:rsidR="00F024BB" w:rsidRDefault="00F024BB" w:rsidP="004D2CF0">
      <w:pPr>
        <w:numPr>
          <w:ilvl w:val="0"/>
          <w:numId w:val="6"/>
        </w:numPr>
        <w:ind w:left="1155"/>
      </w:pPr>
      <w:r>
        <w:t>что такое поисковый каталог, поисковый указатель;</w:t>
      </w:r>
    </w:p>
    <w:p w:rsidR="00F024BB" w:rsidRDefault="00F024BB">
      <w:pPr>
        <w:ind w:left="1155" w:hanging="360"/>
        <w:rPr>
          <w:i/>
          <w:iCs/>
        </w:rPr>
      </w:pPr>
      <w:r>
        <w:rPr>
          <w:i/>
          <w:iCs/>
        </w:rPr>
        <w:t>уметь:</w:t>
      </w:r>
    </w:p>
    <w:p w:rsidR="00F024BB" w:rsidRDefault="00F024BB" w:rsidP="004D2CF0">
      <w:pPr>
        <w:numPr>
          <w:ilvl w:val="0"/>
          <w:numId w:val="10"/>
        </w:numPr>
        <w:snapToGrid w:val="0"/>
        <w:ind w:left="1170"/>
      </w:pPr>
      <w:r>
        <w:t>работать с электронной почтой;</w:t>
      </w:r>
    </w:p>
    <w:p w:rsidR="00F024BB" w:rsidRDefault="00F024BB" w:rsidP="004D2CF0">
      <w:pPr>
        <w:numPr>
          <w:ilvl w:val="0"/>
          <w:numId w:val="10"/>
        </w:numPr>
        <w:snapToGrid w:val="0"/>
        <w:ind w:left="1170"/>
      </w:pPr>
      <w:r>
        <w:t>извлекать данные из файловых архивов</w:t>
      </w:r>
    </w:p>
    <w:p w:rsidR="00F024BB" w:rsidRDefault="00F024BB" w:rsidP="004D2CF0">
      <w:pPr>
        <w:numPr>
          <w:ilvl w:val="0"/>
          <w:numId w:val="10"/>
        </w:numPr>
        <w:snapToGrid w:val="0"/>
        <w:ind w:left="1170"/>
      </w:pPr>
      <w:r>
        <w:t>осуществлять поиск информации в Интернете.</w:t>
      </w:r>
    </w:p>
    <w:p w:rsidR="00F024BB" w:rsidRDefault="00F024BB">
      <w:pPr>
        <w:pStyle w:val="a8"/>
        <w:numPr>
          <w:ilvl w:val="0"/>
          <w:numId w:val="7"/>
        </w:numPr>
        <w:snapToGrid w:val="0"/>
      </w:pPr>
      <w:r>
        <w:t xml:space="preserve">Web-сайт. ГИС - </w:t>
      </w:r>
      <w:r w:rsidR="00A82F3D">
        <w:rPr>
          <w:lang w:val="en-US"/>
        </w:rPr>
        <w:t>5</w:t>
      </w:r>
      <w:r>
        <w:t xml:space="preserve"> ч</w:t>
      </w:r>
    </w:p>
    <w:p w:rsidR="00F024BB" w:rsidRDefault="00F024BB">
      <w:pPr>
        <w:ind w:left="690"/>
        <w:rPr>
          <w:i/>
          <w:iCs/>
        </w:rPr>
      </w:pPr>
      <w:r>
        <w:rPr>
          <w:i/>
          <w:iCs/>
        </w:rPr>
        <w:t>В результате изучения темы учащиеся должны знать:</w:t>
      </w:r>
    </w:p>
    <w:p w:rsidR="00F024BB" w:rsidRDefault="00F024BB" w:rsidP="004D2CF0">
      <w:pPr>
        <w:numPr>
          <w:ilvl w:val="0"/>
          <w:numId w:val="6"/>
        </w:numPr>
        <w:ind w:left="1155"/>
      </w:pPr>
      <w:r>
        <w:t>какие существуют средства для создания Web-страниц;</w:t>
      </w:r>
    </w:p>
    <w:p w:rsidR="00F024BB" w:rsidRDefault="00F024BB" w:rsidP="004D2CF0">
      <w:pPr>
        <w:numPr>
          <w:ilvl w:val="0"/>
          <w:numId w:val="6"/>
        </w:numPr>
        <w:ind w:left="1155"/>
      </w:pPr>
      <w:r>
        <w:lastRenderedPageBreak/>
        <w:t>возможности текстового процессора для создания Web-страниц;</w:t>
      </w:r>
    </w:p>
    <w:p w:rsidR="00F024BB" w:rsidRDefault="00F024BB" w:rsidP="004D2CF0">
      <w:pPr>
        <w:numPr>
          <w:ilvl w:val="0"/>
          <w:numId w:val="6"/>
        </w:numPr>
        <w:ind w:left="1155"/>
      </w:pPr>
      <w:r>
        <w:t>что такое ГИС;</w:t>
      </w:r>
    </w:p>
    <w:p w:rsidR="00F024BB" w:rsidRDefault="00F024BB" w:rsidP="004D2CF0">
      <w:pPr>
        <w:numPr>
          <w:ilvl w:val="0"/>
          <w:numId w:val="6"/>
        </w:numPr>
        <w:ind w:left="1155"/>
      </w:pPr>
      <w:r>
        <w:t>приемы навигации ГИС;</w:t>
      </w:r>
    </w:p>
    <w:p w:rsidR="00F024BB" w:rsidRDefault="00F024BB">
      <w:pPr>
        <w:ind w:left="1155" w:hanging="360"/>
        <w:rPr>
          <w:i/>
          <w:iCs/>
        </w:rPr>
      </w:pPr>
      <w:r>
        <w:rPr>
          <w:i/>
          <w:iCs/>
        </w:rPr>
        <w:t>уметь:</w:t>
      </w:r>
    </w:p>
    <w:p w:rsidR="00F024BB" w:rsidRDefault="00F024BB" w:rsidP="004D2CF0">
      <w:pPr>
        <w:numPr>
          <w:ilvl w:val="0"/>
          <w:numId w:val="11"/>
        </w:numPr>
        <w:snapToGrid w:val="0"/>
        <w:ind w:left="1170"/>
      </w:pPr>
      <w:r>
        <w:t>создавать несложные Web-сайты с помощью текстового процессора;</w:t>
      </w:r>
    </w:p>
    <w:p w:rsidR="00F024BB" w:rsidRDefault="00F024BB" w:rsidP="004D2CF0">
      <w:pPr>
        <w:numPr>
          <w:ilvl w:val="0"/>
          <w:numId w:val="11"/>
        </w:numPr>
        <w:snapToGrid w:val="0"/>
        <w:ind w:left="1170"/>
      </w:pPr>
      <w:r>
        <w:t>осуществлять поиск информации в общедоступной ГИС.</w:t>
      </w:r>
    </w:p>
    <w:p w:rsidR="00F024BB" w:rsidRDefault="00F024BB">
      <w:pPr>
        <w:pStyle w:val="a8"/>
        <w:numPr>
          <w:ilvl w:val="0"/>
          <w:numId w:val="7"/>
        </w:numPr>
        <w:snapToGrid w:val="0"/>
      </w:pPr>
      <w:r>
        <w:t xml:space="preserve">Базы данных и СУБД - </w:t>
      </w:r>
      <w:r w:rsidR="00A82F3D" w:rsidRPr="00A82F3D">
        <w:t>5</w:t>
      </w:r>
      <w:r>
        <w:t xml:space="preserve"> ч</w:t>
      </w:r>
    </w:p>
    <w:p w:rsidR="00F024BB" w:rsidRDefault="00F024BB">
      <w:pPr>
        <w:ind w:left="690"/>
        <w:rPr>
          <w:i/>
          <w:iCs/>
        </w:rPr>
      </w:pPr>
      <w:r>
        <w:rPr>
          <w:i/>
          <w:iCs/>
        </w:rPr>
        <w:t>В результате изучения темы учащиеся должны знать:</w:t>
      </w:r>
    </w:p>
    <w:p w:rsidR="00F024BB" w:rsidRDefault="00F024BB" w:rsidP="004D2CF0">
      <w:pPr>
        <w:numPr>
          <w:ilvl w:val="0"/>
          <w:numId w:val="6"/>
        </w:numPr>
        <w:ind w:left="1155"/>
      </w:pPr>
      <w:r>
        <w:t>что такое база данных (БД);</w:t>
      </w:r>
    </w:p>
    <w:p w:rsidR="00F024BB" w:rsidRDefault="00F024BB" w:rsidP="004D2CF0">
      <w:pPr>
        <w:numPr>
          <w:ilvl w:val="0"/>
          <w:numId w:val="6"/>
        </w:numPr>
        <w:ind w:left="1155"/>
      </w:pPr>
      <w:r>
        <w:t>основные понятия реляционных БД;</w:t>
      </w:r>
    </w:p>
    <w:p w:rsidR="00F024BB" w:rsidRDefault="00F024BB" w:rsidP="004D2CF0">
      <w:pPr>
        <w:numPr>
          <w:ilvl w:val="0"/>
          <w:numId w:val="6"/>
        </w:numPr>
        <w:ind w:left="1155"/>
      </w:pPr>
      <w:r>
        <w:t>определение и назначение СУБД;</w:t>
      </w:r>
    </w:p>
    <w:p w:rsidR="00F024BB" w:rsidRDefault="00F024BB" w:rsidP="004D2CF0">
      <w:pPr>
        <w:numPr>
          <w:ilvl w:val="0"/>
          <w:numId w:val="6"/>
        </w:numPr>
        <w:ind w:left="1155"/>
      </w:pPr>
      <w:r>
        <w:t>основы организации многотабличной БД;</w:t>
      </w:r>
    </w:p>
    <w:p w:rsidR="00F024BB" w:rsidRDefault="00F024BB" w:rsidP="004D2CF0">
      <w:pPr>
        <w:numPr>
          <w:ilvl w:val="0"/>
          <w:numId w:val="6"/>
        </w:numPr>
        <w:ind w:left="1155"/>
      </w:pPr>
      <w:r>
        <w:t>что такое схема БД;</w:t>
      </w:r>
    </w:p>
    <w:p w:rsidR="00F024BB" w:rsidRDefault="00F024BB" w:rsidP="004D2CF0">
      <w:pPr>
        <w:numPr>
          <w:ilvl w:val="0"/>
          <w:numId w:val="6"/>
        </w:numPr>
        <w:ind w:left="1155"/>
      </w:pPr>
      <w:r>
        <w:t>что такое целостность данных;</w:t>
      </w:r>
    </w:p>
    <w:p w:rsidR="00F024BB" w:rsidRDefault="00F024BB" w:rsidP="004D2CF0">
      <w:pPr>
        <w:numPr>
          <w:ilvl w:val="0"/>
          <w:numId w:val="6"/>
        </w:numPr>
        <w:ind w:left="1155"/>
      </w:pPr>
      <w:r>
        <w:t>этапы создания многотабличной БД с помощью реляционной СУБД;</w:t>
      </w:r>
    </w:p>
    <w:p w:rsidR="00F024BB" w:rsidRDefault="00F024BB">
      <w:pPr>
        <w:ind w:left="1155" w:hanging="360"/>
        <w:rPr>
          <w:i/>
          <w:iCs/>
        </w:rPr>
      </w:pPr>
      <w:r>
        <w:rPr>
          <w:i/>
          <w:iCs/>
        </w:rPr>
        <w:t>уметь:</w:t>
      </w:r>
    </w:p>
    <w:p w:rsidR="00F024BB" w:rsidRDefault="00F024BB" w:rsidP="004D2CF0">
      <w:pPr>
        <w:numPr>
          <w:ilvl w:val="0"/>
          <w:numId w:val="12"/>
        </w:numPr>
        <w:snapToGrid w:val="0"/>
        <w:ind w:left="1170"/>
      </w:pPr>
      <w:r>
        <w:t>создавать многотабличную БД с помощью реляционной СУБД.</w:t>
      </w:r>
    </w:p>
    <w:p w:rsidR="00F024BB" w:rsidRDefault="00F024BB">
      <w:pPr>
        <w:pStyle w:val="a8"/>
        <w:numPr>
          <w:ilvl w:val="0"/>
          <w:numId w:val="7"/>
        </w:numPr>
        <w:snapToGrid w:val="0"/>
      </w:pPr>
      <w:r>
        <w:t xml:space="preserve">Запросы к базе данных - </w:t>
      </w:r>
      <w:r w:rsidR="00A82F3D" w:rsidRPr="00A82F3D">
        <w:t>5</w:t>
      </w:r>
      <w:r>
        <w:t xml:space="preserve"> ч</w:t>
      </w:r>
    </w:p>
    <w:p w:rsidR="00F024BB" w:rsidRDefault="00F024BB">
      <w:pPr>
        <w:ind w:left="690"/>
        <w:rPr>
          <w:i/>
          <w:iCs/>
        </w:rPr>
      </w:pPr>
      <w:r>
        <w:rPr>
          <w:i/>
          <w:iCs/>
        </w:rPr>
        <w:t>В результате изучения темы учащиеся должны знать:</w:t>
      </w:r>
    </w:p>
    <w:p w:rsidR="00F024BB" w:rsidRDefault="00F024BB" w:rsidP="004D2CF0">
      <w:pPr>
        <w:numPr>
          <w:ilvl w:val="0"/>
          <w:numId w:val="6"/>
        </w:numPr>
        <w:ind w:left="1155"/>
      </w:pPr>
      <w:r>
        <w:t>организацию запросов на выборку в многотабличной БД;</w:t>
      </w:r>
    </w:p>
    <w:p w:rsidR="00F024BB" w:rsidRDefault="00F024BB" w:rsidP="004D2CF0">
      <w:pPr>
        <w:numPr>
          <w:ilvl w:val="0"/>
          <w:numId w:val="6"/>
        </w:numPr>
        <w:ind w:left="1155"/>
      </w:pPr>
      <w:r>
        <w:t>основные логические операции, используемые в запросах;</w:t>
      </w:r>
    </w:p>
    <w:p w:rsidR="00F024BB" w:rsidRDefault="00F024BB" w:rsidP="004D2CF0">
      <w:pPr>
        <w:numPr>
          <w:ilvl w:val="0"/>
          <w:numId w:val="6"/>
        </w:numPr>
        <w:ind w:left="1155"/>
      </w:pPr>
      <w:r>
        <w:t>правила представления условий выборки на языке запросов;</w:t>
      </w:r>
    </w:p>
    <w:p w:rsidR="00F024BB" w:rsidRDefault="00F024BB">
      <w:pPr>
        <w:ind w:left="1155" w:hanging="360"/>
        <w:rPr>
          <w:i/>
          <w:iCs/>
        </w:rPr>
      </w:pPr>
      <w:r>
        <w:rPr>
          <w:i/>
          <w:iCs/>
        </w:rPr>
        <w:t>уметь:</w:t>
      </w:r>
    </w:p>
    <w:p w:rsidR="00F024BB" w:rsidRDefault="00F024BB" w:rsidP="004D2CF0">
      <w:pPr>
        <w:numPr>
          <w:ilvl w:val="0"/>
          <w:numId w:val="13"/>
        </w:numPr>
        <w:snapToGrid w:val="0"/>
        <w:ind w:left="1170"/>
      </w:pPr>
      <w:r>
        <w:t>реализовывать простые запросы на выборку данных в конструкторе запросов;</w:t>
      </w:r>
    </w:p>
    <w:p w:rsidR="00F024BB" w:rsidRDefault="00F024BB" w:rsidP="004D2CF0">
      <w:pPr>
        <w:numPr>
          <w:ilvl w:val="0"/>
          <w:numId w:val="13"/>
        </w:numPr>
        <w:snapToGrid w:val="0"/>
        <w:ind w:left="1170"/>
      </w:pPr>
      <w:r>
        <w:t>реализовывать запросы со сложными условиями выборки.</w:t>
      </w:r>
    </w:p>
    <w:p w:rsidR="00F024BB" w:rsidRDefault="00F024BB">
      <w:pPr>
        <w:pStyle w:val="a8"/>
        <w:numPr>
          <w:ilvl w:val="0"/>
          <w:numId w:val="7"/>
        </w:numPr>
        <w:snapToGrid w:val="0"/>
      </w:pPr>
      <w:r>
        <w:t xml:space="preserve">Моделирование зависимостей; статистическое моделирование </w:t>
      </w:r>
      <w:r w:rsidR="005606AD">
        <w:t>–</w:t>
      </w:r>
      <w:r>
        <w:t xml:space="preserve"> </w:t>
      </w:r>
      <w:r w:rsidR="00A82F3D" w:rsidRPr="00A82F3D">
        <w:t>4</w:t>
      </w:r>
      <w:r w:rsidR="005606AD">
        <w:t xml:space="preserve"> </w:t>
      </w:r>
      <w:r>
        <w:t>ч</w:t>
      </w:r>
    </w:p>
    <w:p w:rsidR="00F024BB" w:rsidRDefault="00F024BB">
      <w:pPr>
        <w:ind w:left="690"/>
        <w:rPr>
          <w:i/>
          <w:iCs/>
        </w:rPr>
      </w:pPr>
      <w:r>
        <w:rPr>
          <w:i/>
          <w:iCs/>
        </w:rPr>
        <w:t>В результате изучения темы учащиеся должны знать:</w:t>
      </w:r>
    </w:p>
    <w:p w:rsidR="00F024BB" w:rsidRDefault="00F024BB" w:rsidP="004D2CF0">
      <w:pPr>
        <w:numPr>
          <w:ilvl w:val="0"/>
          <w:numId w:val="6"/>
        </w:numPr>
        <w:ind w:left="1155"/>
      </w:pPr>
      <w:r>
        <w:t>что такое математическая модель;</w:t>
      </w:r>
    </w:p>
    <w:p w:rsidR="00F024BB" w:rsidRDefault="00F024BB" w:rsidP="004D2CF0">
      <w:pPr>
        <w:numPr>
          <w:ilvl w:val="0"/>
          <w:numId w:val="6"/>
        </w:numPr>
        <w:ind w:left="1155"/>
      </w:pPr>
      <w:r>
        <w:t>формы представления зависимостей между величинами;</w:t>
      </w:r>
    </w:p>
    <w:p w:rsidR="00F024BB" w:rsidRDefault="00F024BB" w:rsidP="004D2CF0">
      <w:pPr>
        <w:numPr>
          <w:ilvl w:val="0"/>
          <w:numId w:val="6"/>
        </w:numPr>
        <w:ind w:left="1155"/>
      </w:pPr>
      <w:r>
        <w:t>что такое регрессионная модель;</w:t>
      </w:r>
    </w:p>
    <w:p w:rsidR="00F024BB" w:rsidRDefault="00F024BB" w:rsidP="004D2CF0">
      <w:pPr>
        <w:numPr>
          <w:ilvl w:val="0"/>
          <w:numId w:val="6"/>
        </w:numPr>
        <w:ind w:left="1155"/>
      </w:pPr>
      <w:r>
        <w:t>как происходит прогнозирование по регрессионной модели;</w:t>
      </w:r>
    </w:p>
    <w:p w:rsidR="00F024BB" w:rsidRDefault="00F024BB">
      <w:pPr>
        <w:ind w:left="1155" w:hanging="360"/>
        <w:rPr>
          <w:i/>
          <w:iCs/>
        </w:rPr>
      </w:pPr>
      <w:r>
        <w:rPr>
          <w:i/>
          <w:iCs/>
        </w:rPr>
        <w:t>уметь:</w:t>
      </w:r>
    </w:p>
    <w:p w:rsidR="00F024BB" w:rsidRDefault="00F024BB" w:rsidP="004D2CF0">
      <w:pPr>
        <w:numPr>
          <w:ilvl w:val="0"/>
          <w:numId w:val="14"/>
        </w:numPr>
        <w:snapToGrid w:val="0"/>
        <w:ind w:left="1170"/>
      </w:pPr>
      <w:proofErr w:type="gramStart"/>
      <w:r>
        <w:t>строить регрессионные модели заданных типов в табличной процессоре;</w:t>
      </w:r>
      <w:proofErr w:type="gramEnd"/>
    </w:p>
    <w:p w:rsidR="00F024BB" w:rsidRDefault="00F024BB" w:rsidP="004D2CF0">
      <w:pPr>
        <w:numPr>
          <w:ilvl w:val="0"/>
          <w:numId w:val="14"/>
        </w:numPr>
        <w:snapToGrid w:val="0"/>
        <w:ind w:left="1170"/>
      </w:pPr>
      <w:r>
        <w:t>осуществлять прогнозирование по регрессионной модели.</w:t>
      </w:r>
    </w:p>
    <w:p w:rsidR="00F024BB" w:rsidRDefault="00F024BB">
      <w:pPr>
        <w:pStyle w:val="a8"/>
        <w:numPr>
          <w:ilvl w:val="0"/>
          <w:numId w:val="7"/>
        </w:numPr>
        <w:snapToGrid w:val="0"/>
      </w:pPr>
      <w:r>
        <w:t xml:space="preserve">Корреляционное моделирование - </w:t>
      </w:r>
      <w:r w:rsidR="00A82F3D">
        <w:rPr>
          <w:lang w:val="en-US"/>
        </w:rPr>
        <w:t>2</w:t>
      </w:r>
      <w:r>
        <w:t xml:space="preserve"> ч</w:t>
      </w:r>
    </w:p>
    <w:p w:rsidR="00F024BB" w:rsidRDefault="00F024BB">
      <w:pPr>
        <w:ind w:left="690"/>
        <w:rPr>
          <w:i/>
          <w:iCs/>
        </w:rPr>
      </w:pPr>
      <w:r>
        <w:rPr>
          <w:i/>
          <w:iCs/>
        </w:rPr>
        <w:t>В результате изучения темы учащиеся должны знать:</w:t>
      </w:r>
    </w:p>
    <w:p w:rsidR="00F024BB" w:rsidRDefault="00F024BB" w:rsidP="004D2CF0">
      <w:pPr>
        <w:numPr>
          <w:ilvl w:val="0"/>
          <w:numId w:val="6"/>
        </w:numPr>
        <w:ind w:left="1155"/>
      </w:pPr>
      <w:r>
        <w:t>что такое корреляционная зависимость;</w:t>
      </w:r>
    </w:p>
    <w:p w:rsidR="00F024BB" w:rsidRDefault="00F024BB" w:rsidP="004D2CF0">
      <w:pPr>
        <w:numPr>
          <w:ilvl w:val="0"/>
          <w:numId w:val="6"/>
        </w:numPr>
        <w:ind w:left="1155"/>
      </w:pPr>
      <w:r>
        <w:t>какие существуют возможности у табличного процессора для выполнения корреляционного анализа;</w:t>
      </w:r>
    </w:p>
    <w:p w:rsidR="00F024BB" w:rsidRDefault="00F024BB">
      <w:pPr>
        <w:ind w:left="1155" w:hanging="360"/>
        <w:rPr>
          <w:i/>
          <w:iCs/>
        </w:rPr>
      </w:pPr>
      <w:r>
        <w:rPr>
          <w:i/>
          <w:iCs/>
        </w:rPr>
        <w:t>уметь:</w:t>
      </w:r>
    </w:p>
    <w:p w:rsidR="00F024BB" w:rsidRDefault="00F024BB" w:rsidP="004D2CF0">
      <w:pPr>
        <w:numPr>
          <w:ilvl w:val="0"/>
          <w:numId w:val="15"/>
        </w:numPr>
        <w:snapToGrid w:val="0"/>
        <w:ind w:left="1170"/>
      </w:pPr>
      <w:r>
        <w:t>вычислять коэффициент корреляционной зависимости между величинами с помощью табличного процессора.</w:t>
      </w:r>
    </w:p>
    <w:p w:rsidR="00F024BB" w:rsidRDefault="00F024BB">
      <w:pPr>
        <w:pStyle w:val="a8"/>
        <w:numPr>
          <w:ilvl w:val="0"/>
          <w:numId w:val="7"/>
        </w:numPr>
        <w:snapToGrid w:val="0"/>
      </w:pPr>
      <w:r>
        <w:t xml:space="preserve">Оптимальное планирование - </w:t>
      </w:r>
      <w:r w:rsidR="00A82F3D">
        <w:rPr>
          <w:lang w:val="en-US"/>
        </w:rPr>
        <w:t>2</w:t>
      </w:r>
      <w:r>
        <w:t xml:space="preserve"> ч</w:t>
      </w:r>
    </w:p>
    <w:p w:rsidR="00F024BB" w:rsidRDefault="00F024BB">
      <w:pPr>
        <w:ind w:left="690"/>
        <w:rPr>
          <w:i/>
          <w:iCs/>
        </w:rPr>
      </w:pPr>
      <w:r>
        <w:rPr>
          <w:i/>
          <w:iCs/>
        </w:rPr>
        <w:t>В результате изучения темы учащиеся должны знать:</w:t>
      </w:r>
    </w:p>
    <w:p w:rsidR="00F024BB" w:rsidRDefault="00F024BB" w:rsidP="004D2CF0">
      <w:pPr>
        <w:numPr>
          <w:ilvl w:val="0"/>
          <w:numId w:val="6"/>
        </w:numPr>
        <w:ind w:left="1155"/>
      </w:pPr>
      <w:r>
        <w:t>что такое оптимальное планирование;</w:t>
      </w:r>
    </w:p>
    <w:p w:rsidR="00F024BB" w:rsidRDefault="00F024BB" w:rsidP="004D2CF0">
      <w:pPr>
        <w:numPr>
          <w:ilvl w:val="0"/>
          <w:numId w:val="6"/>
        </w:numPr>
        <w:ind w:left="1155"/>
      </w:pPr>
      <w:r>
        <w:t>что такое ресурс,</w:t>
      </w:r>
      <w:r w:rsidR="008D439B">
        <w:t xml:space="preserve"> </w:t>
      </w:r>
      <w:r>
        <w:t>как они описываются;</w:t>
      </w:r>
    </w:p>
    <w:p w:rsidR="00F024BB" w:rsidRDefault="00F024BB" w:rsidP="004D2CF0">
      <w:pPr>
        <w:numPr>
          <w:ilvl w:val="0"/>
          <w:numId w:val="6"/>
        </w:numPr>
        <w:ind w:left="1155"/>
      </w:pPr>
      <w:r>
        <w:t>что такое стратегическая цель планирования;</w:t>
      </w:r>
    </w:p>
    <w:p w:rsidR="00F024BB" w:rsidRDefault="00F024BB" w:rsidP="004D2CF0">
      <w:pPr>
        <w:numPr>
          <w:ilvl w:val="0"/>
          <w:numId w:val="6"/>
        </w:numPr>
        <w:ind w:left="1155"/>
      </w:pPr>
      <w:r>
        <w:t>какие существуют возможности у табличного процессора для решения задач планирования;</w:t>
      </w:r>
    </w:p>
    <w:p w:rsidR="00F024BB" w:rsidRDefault="00F024BB">
      <w:pPr>
        <w:ind w:left="1155" w:hanging="360"/>
        <w:rPr>
          <w:i/>
          <w:iCs/>
        </w:rPr>
      </w:pPr>
      <w:r>
        <w:rPr>
          <w:i/>
          <w:iCs/>
        </w:rPr>
        <w:t>уметь:</w:t>
      </w:r>
    </w:p>
    <w:p w:rsidR="00F024BB" w:rsidRDefault="00F024BB" w:rsidP="004D2CF0">
      <w:pPr>
        <w:numPr>
          <w:ilvl w:val="0"/>
          <w:numId w:val="16"/>
        </w:numPr>
        <w:snapToGrid w:val="0"/>
        <w:ind w:left="1170"/>
      </w:pPr>
      <w:r>
        <w:t>решать задачу оптимального планирования с небольшим количеством плановых показателей с помощью табличного процессора</w:t>
      </w:r>
    </w:p>
    <w:p w:rsidR="00F024BB" w:rsidRDefault="00F024BB">
      <w:pPr>
        <w:pStyle w:val="a8"/>
        <w:numPr>
          <w:ilvl w:val="0"/>
          <w:numId w:val="7"/>
        </w:numPr>
        <w:snapToGrid w:val="0"/>
      </w:pPr>
      <w:r>
        <w:t xml:space="preserve">Социальная информатика - </w:t>
      </w:r>
      <w:r w:rsidR="00A82F3D">
        <w:rPr>
          <w:lang w:val="en-US"/>
        </w:rPr>
        <w:t>3</w:t>
      </w:r>
      <w:r>
        <w:t xml:space="preserve"> ч</w:t>
      </w:r>
    </w:p>
    <w:p w:rsidR="00F024BB" w:rsidRDefault="00F024BB">
      <w:pPr>
        <w:ind w:left="690"/>
        <w:rPr>
          <w:i/>
          <w:iCs/>
        </w:rPr>
      </w:pPr>
      <w:r>
        <w:rPr>
          <w:i/>
          <w:iCs/>
        </w:rPr>
        <w:t>В результате изучения темы учащиеся должны знать:</w:t>
      </w:r>
    </w:p>
    <w:p w:rsidR="00F024BB" w:rsidRDefault="00F024BB" w:rsidP="004D2CF0">
      <w:pPr>
        <w:numPr>
          <w:ilvl w:val="0"/>
          <w:numId w:val="6"/>
        </w:numPr>
        <w:ind w:left="1155"/>
      </w:pPr>
      <w:r>
        <w:lastRenderedPageBreak/>
        <w:t>что такое информационные ресурсы общества;</w:t>
      </w:r>
    </w:p>
    <w:p w:rsidR="00F024BB" w:rsidRDefault="00F024BB" w:rsidP="004D2CF0">
      <w:pPr>
        <w:numPr>
          <w:ilvl w:val="0"/>
          <w:numId w:val="6"/>
        </w:numPr>
        <w:ind w:left="1155"/>
      </w:pPr>
      <w:r>
        <w:t>рынок информационных ресурсов;</w:t>
      </w:r>
    </w:p>
    <w:p w:rsidR="00F024BB" w:rsidRDefault="00F024BB" w:rsidP="004D2CF0">
      <w:pPr>
        <w:numPr>
          <w:ilvl w:val="0"/>
          <w:numId w:val="6"/>
        </w:numPr>
        <w:ind w:left="1155"/>
      </w:pPr>
      <w:r>
        <w:t>что относится к информационным услугам;</w:t>
      </w:r>
    </w:p>
    <w:p w:rsidR="00F024BB" w:rsidRDefault="00F024BB" w:rsidP="004D2CF0">
      <w:pPr>
        <w:numPr>
          <w:ilvl w:val="0"/>
          <w:numId w:val="6"/>
        </w:numPr>
        <w:ind w:left="1155"/>
      </w:pPr>
      <w:r>
        <w:t>основные черты информационного общества;</w:t>
      </w:r>
    </w:p>
    <w:p w:rsidR="00F024BB" w:rsidRDefault="00F024BB" w:rsidP="004D2CF0">
      <w:pPr>
        <w:numPr>
          <w:ilvl w:val="0"/>
          <w:numId w:val="6"/>
        </w:numPr>
        <w:ind w:left="1155"/>
      </w:pPr>
      <w:r>
        <w:t>причины информационного кризиса и пути его преодоления;</w:t>
      </w:r>
    </w:p>
    <w:p w:rsidR="00F024BB" w:rsidRDefault="00F024BB" w:rsidP="004D2CF0">
      <w:pPr>
        <w:numPr>
          <w:ilvl w:val="0"/>
          <w:numId w:val="6"/>
        </w:numPr>
        <w:ind w:left="1155"/>
      </w:pPr>
      <w:r>
        <w:t>основные законодательные акты в информационной сфере;</w:t>
      </w:r>
    </w:p>
    <w:p w:rsidR="00F024BB" w:rsidRDefault="00F024BB" w:rsidP="004D2CF0">
      <w:pPr>
        <w:numPr>
          <w:ilvl w:val="0"/>
          <w:numId w:val="6"/>
        </w:numPr>
        <w:ind w:left="1155"/>
      </w:pPr>
      <w:r>
        <w:t>суть Доктрины информационной безопасности Российской Федерации;</w:t>
      </w:r>
    </w:p>
    <w:p w:rsidR="00F024BB" w:rsidRDefault="00F024BB">
      <w:pPr>
        <w:ind w:left="1155" w:hanging="360"/>
        <w:rPr>
          <w:i/>
          <w:iCs/>
        </w:rPr>
      </w:pPr>
      <w:r>
        <w:rPr>
          <w:i/>
          <w:iCs/>
        </w:rPr>
        <w:t>уметь:</w:t>
      </w:r>
    </w:p>
    <w:p w:rsidR="00F024BB" w:rsidRDefault="00F024BB" w:rsidP="004D2CF0">
      <w:pPr>
        <w:numPr>
          <w:ilvl w:val="0"/>
          <w:numId w:val="17"/>
        </w:numPr>
        <w:snapToGrid w:val="0"/>
        <w:ind w:left="1170"/>
      </w:pPr>
      <w:r>
        <w:t>соблюдать основные правовые и этические</w:t>
      </w:r>
      <w:proofErr w:type="gramStart"/>
      <w:r>
        <w:t>6</w:t>
      </w:r>
      <w:proofErr w:type="gramEnd"/>
      <w:r>
        <w:t xml:space="preserve"> нормы в информационной сфере деятельности.</w:t>
      </w:r>
    </w:p>
    <w:p w:rsidR="00F024BB" w:rsidRDefault="00F024BB">
      <w:pPr>
        <w:snapToGrid w:val="0"/>
        <w:ind w:left="1170" w:hanging="360"/>
        <w:rPr>
          <w:b/>
          <w:bCs/>
        </w:rPr>
      </w:pPr>
      <w:r>
        <w:rPr>
          <w:b/>
          <w:bCs/>
        </w:rPr>
        <w:t>6. Требования к уровню подготовки учащихся</w:t>
      </w:r>
    </w:p>
    <w:p w:rsidR="00F024BB" w:rsidRDefault="00F024BB">
      <w:pPr>
        <w:spacing w:before="57"/>
        <w:ind w:firstLine="567"/>
        <w:jc w:val="both"/>
        <w:rPr>
          <w:i/>
          <w:iCs/>
        </w:rPr>
      </w:pPr>
      <w:r>
        <w:rPr>
          <w:i/>
          <w:iCs/>
        </w:rPr>
        <w:t>знать</w:t>
      </w:r>
      <w:r w:rsidRPr="00BD6D4C">
        <w:rPr>
          <w:i/>
          <w:iCs/>
        </w:rPr>
        <w:t>/</w:t>
      </w:r>
      <w:r>
        <w:rPr>
          <w:i/>
          <w:iCs/>
        </w:rPr>
        <w:t>понимать</w:t>
      </w:r>
    </w:p>
    <w:p w:rsidR="00F024BB" w:rsidRDefault="00F024BB">
      <w:pPr>
        <w:numPr>
          <w:ilvl w:val="0"/>
          <w:numId w:val="18"/>
        </w:numPr>
        <w:jc w:val="both"/>
      </w:pPr>
      <w:r>
        <w:t>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w:t>
      </w:r>
    </w:p>
    <w:p w:rsidR="00F024BB" w:rsidRDefault="00F024BB">
      <w:pPr>
        <w:numPr>
          <w:ilvl w:val="0"/>
          <w:numId w:val="18"/>
        </w:numPr>
        <w:jc w:val="both"/>
      </w:pPr>
      <w:r>
        <w:t>назначение и виды информационных моделей, описывающих реальные объекты и процессы;</w:t>
      </w:r>
    </w:p>
    <w:p w:rsidR="00F024BB" w:rsidRDefault="00F024BB">
      <w:pPr>
        <w:numPr>
          <w:ilvl w:val="0"/>
          <w:numId w:val="18"/>
        </w:numPr>
        <w:jc w:val="both"/>
      </w:pPr>
      <w:r>
        <w:t>назначение и функции операционных систем;</w:t>
      </w:r>
    </w:p>
    <w:p w:rsidR="00F024BB" w:rsidRDefault="00F024BB">
      <w:pPr>
        <w:spacing w:before="57"/>
        <w:ind w:firstLine="567"/>
        <w:jc w:val="both"/>
        <w:rPr>
          <w:i/>
          <w:iCs/>
        </w:rPr>
      </w:pPr>
      <w:r>
        <w:rPr>
          <w:i/>
          <w:iCs/>
        </w:rPr>
        <w:t>уметь</w:t>
      </w:r>
    </w:p>
    <w:p w:rsidR="00F024BB" w:rsidRDefault="00F024BB">
      <w:pPr>
        <w:numPr>
          <w:ilvl w:val="0"/>
          <w:numId w:val="19"/>
        </w:numPr>
        <w:spacing w:before="60"/>
        <w:jc w:val="both"/>
      </w:pPr>
      <w:r>
        <w:t>оперировать различными видами информационных объектов, в том числе с помощью компьютера, соотносить полученные результаты с реальными объектами;</w:t>
      </w:r>
    </w:p>
    <w:p w:rsidR="00F024BB" w:rsidRDefault="00F024BB">
      <w:pPr>
        <w:numPr>
          <w:ilvl w:val="0"/>
          <w:numId w:val="19"/>
        </w:numPr>
        <w:spacing w:before="60"/>
        <w:jc w:val="both"/>
      </w:pPr>
      <w:r>
        <w:t>распознавать и описывать информационные процессы в социальных, биологических и технических системах;</w:t>
      </w:r>
    </w:p>
    <w:p w:rsidR="00F024BB" w:rsidRDefault="00F024BB">
      <w:pPr>
        <w:numPr>
          <w:ilvl w:val="0"/>
          <w:numId w:val="19"/>
        </w:numPr>
        <w:spacing w:before="60"/>
        <w:jc w:val="both"/>
      </w:pPr>
      <w:r>
        <w:t>использовать готовые информационные модели, оценивать их соответствие реальному объекту и целям моделирования;</w:t>
      </w:r>
    </w:p>
    <w:p w:rsidR="00F024BB" w:rsidRDefault="00F024BB">
      <w:pPr>
        <w:numPr>
          <w:ilvl w:val="0"/>
          <w:numId w:val="19"/>
        </w:numPr>
        <w:spacing w:before="60"/>
        <w:jc w:val="both"/>
      </w:pPr>
      <w:r>
        <w:t>оценивать достоверность информации, сопоставляя различные источники;</w:t>
      </w:r>
    </w:p>
    <w:p w:rsidR="00F024BB" w:rsidRDefault="00F024BB">
      <w:pPr>
        <w:numPr>
          <w:ilvl w:val="0"/>
          <w:numId w:val="19"/>
        </w:numPr>
        <w:spacing w:before="60"/>
        <w:jc w:val="both"/>
      </w:pPr>
      <w:r>
        <w:t>иллюстрировать учебные работы с использованием средств информационных технологий;</w:t>
      </w:r>
    </w:p>
    <w:p w:rsidR="00F024BB" w:rsidRDefault="00F024BB">
      <w:pPr>
        <w:numPr>
          <w:ilvl w:val="0"/>
          <w:numId w:val="19"/>
        </w:numPr>
        <w:spacing w:before="60"/>
        <w:jc w:val="both"/>
      </w:pPr>
      <w:r>
        <w:t>создавать информационные объекты сложной структуры, в том числе гипертекстовые документы;</w:t>
      </w:r>
    </w:p>
    <w:p w:rsidR="00F024BB" w:rsidRDefault="00F024BB">
      <w:pPr>
        <w:numPr>
          <w:ilvl w:val="0"/>
          <w:numId w:val="19"/>
        </w:numPr>
        <w:spacing w:before="60"/>
        <w:jc w:val="both"/>
      </w:pPr>
      <w:r>
        <w:t xml:space="preserve">просматривать, создавать, редактировать, сохранять записи в базах данных, получать необходимую информацию по запросу пользователя; </w:t>
      </w:r>
    </w:p>
    <w:p w:rsidR="00F024BB" w:rsidRDefault="00F024BB">
      <w:pPr>
        <w:numPr>
          <w:ilvl w:val="0"/>
          <w:numId w:val="19"/>
        </w:numPr>
        <w:spacing w:before="60"/>
        <w:jc w:val="both"/>
      </w:pPr>
      <w:r>
        <w:t>наглядно представлять числовые показатели и динамику их изменения с помощью программ деловой графики;</w:t>
      </w:r>
    </w:p>
    <w:p w:rsidR="00F024BB" w:rsidRDefault="00F024BB">
      <w:pPr>
        <w:numPr>
          <w:ilvl w:val="0"/>
          <w:numId w:val="19"/>
        </w:numPr>
        <w:spacing w:before="60"/>
        <w:jc w:val="both"/>
      </w:pPr>
      <w:r>
        <w:t>соблюдать правила техники безопасности и гигиенические рекомендации при использовании средств ИКТ;</w:t>
      </w:r>
    </w:p>
    <w:p w:rsidR="00F024BB" w:rsidRDefault="00F024BB">
      <w:pPr>
        <w:spacing w:before="57"/>
        <w:ind w:left="567"/>
        <w:jc w:val="both"/>
      </w:pPr>
      <w:r>
        <w:rPr>
          <w:b/>
        </w:rPr>
        <w:t xml:space="preserve">использовать приобретенные знания и умения в практической деятельности и повседневной жизни </w:t>
      </w:r>
      <w:proofErr w:type="gramStart"/>
      <w:r>
        <w:t>для</w:t>
      </w:r>
      <w:proofErr w:type="gramEnd"/>
      <w:r>
        <w:t>:</w:t>
      </w:r>
    </w:p>
    <w:p w:rsidR="00F024BB" w:rsidRDefault="00F024BB">
      <w:pPr>
        <w:numPr>
          <w:ilvl w:val="0"/>
          <w:numId w:val="20"/>
        </w:numPr>
        <w:spacing w:before="60"/>
        <w:jc w:val="both"/>
      </w:pPr>
      <w:r>
        <w:t>эффективного применения информационных образовательных ресурсов в учебной деятельности, в том числе самообразовании;</w:t>
      </w:r>
    </w:p>
    <w:p w:rsidR="00F024BB" w:rsidRDefault="00F024BB">
      <w:pPr>
        <w:numPr>
          <w:ilvl w:val="0"/>
          <w:numId w:val="20"/>
        </w:numPr>
        <w:spacing w:before="60"/>
        <w:jc w:val="both"/>
      </w:pPr>
      <w:r>
        <w:t>ориентации в информационном пространстве, работы с распространенными автоматизированными информационными системами;</w:t>
      </w:r>
    </w:p>
    <w:p w:rsidR="00F024BB" w:rsidRDefault="00F024BB">
      <w:pPr>
        <w:numPr>
          <w:ilvl w:val="0"/>
          <w:numId w:val="20"/>
        </w:numPr>
        <w:spacing w:before="60"/>
        <w:jc w:val="both"/>
      </w:pPr>
      <w:r>
        <w:t>автоматизации коммуникационной деятельности;</w:t>
      </w:r>
    </w:p>
    <w:p w:rsidR="00F024BB" w:rsidRDefault="00F024BB">
      <w:pPr>
        <w:numPr>
          <w:ilvl w:val="0"/>
          <w:numId w:val="20"/>
        </w:numPr>
        <w:spacing w:before="60"/>
        <w:jc w:val="both"/>
      </w:pPr>
      <w:r>
        <w:t>соблюдения этических и правовых норм при работе с информацией;</w:t>
      </w:r>
    </w:p>
    <w:p w:rsidR="00F024BB" w:rsidRDefault="00F024BB">
      <w:pPr>
        <w:numPr>
          <w:ilvl w:val="0"/>
          <w:numId w:val="20"/>
        </w:numPr>
        <w:snapToGrid w:val="0"/>
        <w:spacing w:before="60"/>
        <w:jc w:val="both"/>
      </w:pPr>
      <w:r>
        <w:t>эффективной организации индивидуального информационного пространства.</w:t>
      </w:r>
    </w:p>
    <w:p w:rsidR="00F024BB" w:rsidRDefault="00F024BB">
      <w:pPr>
        <w:snapToGrid w:val="0"/>
        <w:spacing w:before="60"/>
        <w:ind w:left="15" w:firstLine="585"/>
        <w:jc w:val="both"/>
        <w:rPr>
          <w:b/>
          <w:bCs/>
        </w:rPr>
      </w:pPr>
      <w:r>
        <w:rPr>
          <w:b/>
          <w:bCs/>
        </w:rPr>
        <w:t>7. Формы контроля по дисциплине</w:t>
      </w:r>
    </w:p>
    <w:p w:rsidR="00F024BB" w:rsidRDefault="00F024BB">
      <w:pPr>
        <w:numPr>
          <w:ilvl w:val="0"/>
          <w:numId w:val="21"/>
        </w:numPr>
        <w:snapToGrid w:val="0"/>
        <w:spacing w:before="60"/>
        <w:jc w:val="both"/>
      </w:pPr>
      <w:r>
        <w:t xml:space="preserve">Одной из дополнительных целей обучения информатике является подготовка к сдаче единого государственного экзамена. Поэтому основной формой итогового и промежуточного контроля является </w:t>
      </w:r>
      <w:r>
        <w:rPr>
          <w:i/>
          <w:iCs/>
        </w:rPr>
        <w:t>тестовая работа</w:t>
      </w:r>
      <w:r>
        <w:t xml:space="preserve"> в электронном виде или на бумажном носителе. </w:t>
      </w:r>
    </w:p>
    <w:p w:rsidR="00F024BB" w:rsidRDefault="00F024BB">
      <w:pPr>
        <w:numPr>
          <w:ilvl w:val="0"/>
          <w:numId w:val="21"/>
        </w:numPr>
        <w:snapToGrid w:val="0"/>
        <w:jc w:val="both"/>
      </w:pPr>
      <w:r>
        <w:t xml:space="preserve">Кроме того активно используются такие формы контроля как классическая </w:t>
      </w:r>
      <w:r>
        <w:rPr>
          <w:i/>
          <w:iCs/>
        </w:rPr>
        <w:t>контрольная работа</w:t>
      </w:r>
      <w:r>
        <w:t xml:space="preserve"> на несколько вариантов, например, при изучении темы "Основы программирования";</w:t>
      </w:r>
    </w:p>
    <w:p w:rsidR="00F024BB" w:rsidRDefault="00F024BB">
      <w:pPr>
        <w:numPr>
          <w:ilvl w:val="0"/>
          <w:numId w:val="21"/>
        </w:numPr>
        <w:snapToGrid w:val="0"/>
        <w:jc w:val="both"/>
      </w:pPr>
      <w:r>
        <w:rPr>
          <w:i/>
          <w:iCs/>
        </w:rPr>
        <w:t>практическая работа</w:t>
      </w:r>
      <w:r>
        <w:t xml:space="preserve"> для текущего контроля освоения информационных технологий;</w:t>
      </w:r>
    </w:p>
    <w:p w:rsidR="00F024BB" w:rsidRDefault="00F024BB">
      <w:pPr>
        <w:numPr>
          <w:ilvl w:val="0"/>
          <w:numId w:val="21"/>
        </w:numPr>
        <w:snapToGrid w:val="0"/>
        <w:jc w:val="both"/>
        <w:rPr>
          <w:i/>
          <w:iCs/>
        </w:rPr>
      </w:pPr>
      <w:r>
        <w:rPr>
          <w:i/>
          <w:iCs/>
        </w:rPr>
        <w:lastRenderedPageBreak/>
        <w:t>практическая контрольная работа,</w:t>
      </w:r>
    </w:p>
    <w:p w:rsidR="00970194" w:rsidRDefault="00F024BB" w:rsidP="00E809DB">
      <w:pPr>
        <w:numPr>
          <w:ilvl w:val="0"/>
          <w:numId w:val="21"/>
        </w:numPr>
        <w:snapToGrid w:val="0"/>
        <w:jc w:val="both"/>
      </w:pPr>
      <w:r>
        <w:rPr>
          <w:i/>
          <w:iCs/>
        </w:rPr>
        <w:t xml:space="preserve">проектная деятельность </w:t>
      </w:r>
      <w:r>
        <w:t xml:space="preserve">для итогового контроля за усвоением крупных тем курса информационных </w:t>
      </w:r>
    </w:p>
    <w:p w:rsidR="00970194" w:rsidRDefault="00970194" w:rsidP="00970194"/>
    <w:p w:rsidR="001C7DC8" w:rsidRDefault="001C7DC8" w:rsidP="00970194">
      <w:pPr>
        <w:jc w:val="center"/>
      </w:pPr>
    </w:p>
    <w:p w:rsidR="001C7DC8" w:rsidRDefault="001C7DC8">
      <w:pPr>
        <w:jc w:val="center"/>
        <w:rPr>
          <w:b/>
          <w:bCs/>
        </w:rPr>
      </w:pPr>
    </w:p>
    <w:p w:rsidR="00F024BB" w:rsidRDefault="00F024BB">
      <w:pPr>
        <w:tabs>
          <w:tab w:val="left" w:pos="0"/>
          <w:tab w:val="left" w:pos="15"/>
        </w:tabs>
        <w:spacing w:line="200" w:lineRule="atLeast"/>
        <w:ind w:firstLine="482"/>
        <w:jc w:val="center"/>
        <w:rPr>
          <w:b/>
          <w:bCs/>
        </w:rPr>
      </w:pPr>
      <w:r>
        <w:rPr>
          <w:b/>
          <w:bCs/>
        </w:rPr>
        <w:t>Литература</w:t>
      </w:r>
    </w:p>
    <w:p w:rsidR="00F024BB" w:rsidRDefault="00F024BB">
      <w:pPr>
        <w:spacing w:line="200" w:lineRule="atLeast"/>
        <w:ind w:firstLine="482"/>
        <w:jc w:val="center"/>
        <w:rPr>
          <w:b/>
          <w:bCs/>
        </w:rPr>
      </w:pPr>
    </w:p>
    <w:p w:rsidR="00F024BB" w:rsidRDefault="00F024BB">
      <w:pPr>
        <w:numPr>
          <w:ilvl w:val="0"/>
          <w:numId w:val="2"/>
        </w:numPr>
        <w:tabs>
          <w:tab w:val="left" w:pos="10080"/>
        </w:tabs>
        <w:spacing w:line="200" w:lineRule="atLeast"/>
        <w:jc w:val="both"/>
      </w:pPr>
      <w:r>
        <w:t xml:space="preserve">Информатика. Задачник-практикум. В 2 т. / под ред. И.Г.Семакина, </w:t>
      </w:r>
      <w:proofErr w:type="spellStart"/>
      <w:r>
        <w:t>Е.К.Хеннера</w:t>
      </w:r>
      <w:proofErr w:type="spellEnd"/>
      <w:r>
        <w:t>. - М.: БИНОМ. Лаборатория знаний, 2010</w:t>
      </w:r>
    </w:p>
    <w:p w:rsidR="00F024BB" w:rsidRDefault="00F024BB">
      <w:pPr>
        <w:numPr>
          <w:ilvl w:val="0"/>
          <w:numId w:val="2"/>
        </w:numPr>
        <w:tabs>
          <w:tab w:val="left" w:pos="10080"/>
        </w:tabs>
        <w:jc w:val="both"/>
      </w:pPr>
      <w:r>
        <w:t xml:space="preserve">Семакин И.Г., </w:t>
      </w:r>
      <w:proofErr w:type="spellStart"/>
      <w:r>
        <w:t>Хеннер</w:t>
      </w:r>
      <w:proofErr w:type="spellEnd"/>
      <w:r>
        <w:t xml:space="preserve"> Е.К. Информатика и ИКТ. Базовый уровень: учебник для 10-11 классов. - М.: БИНОМ. Лаборатория знаний, 2011</w:t>
      </w:r>
    </w:p>
    <w:p w:rsidR="00F024BB" w:rsidRDefault="00F024BB">
      <w:pPr>
        <w:numPr>
          <w:ilvl w:val="0"/>
          <w:numId w:val="2"/>
        </w:numPr>
        <w:tabs>
          <w:tab w:val="left" w:pos="10080"/>
        </w:tabs>
        <w:jc w:val="both"/>
      </w:pPr>
      <w:r>
        <w:t xml:space="preserve">Семакин И.Г., </w:t>
      </w:r>
      <w:proofErr w:type="spellStart"/>
      <w:r>
        <w:t>Хеннер</w:t>
      </w:r>
      <w:proofErr w:type="spellEnd"/>
      <w:r>
        <w:t xml:space="preserve"> Е.К., Шеина Т.Ю. Информатика и ИКТ. Базовый уровень: практикум для 10-11 классов. - М.: БИНОМ. Лаборатория знаний, 2011</w:t>
      </w:r>
    </w:p>
    <w:p w:rsidR="00F024BB" w:rsidRDefault="00F024BB">
      <w:pPr>
        <w:numPr>
          <w:ilvl w:val="0"/>
          <w:numId w:val="2"/>
        </w:numPr>
        <w:tabs>
          <w:tab w:val="left" w:pos="10080"/>
        </w:tabs>
        <w:jc w:val="both"/>
      </w:pPr>
      <w:r>
        <w:t xml:space="preserve">Семакин И.Г., </w:t>
      </w:r>
      <w:proofErr w:type="spellStart"/>
      <w:r>
        <w:t>Хеннер</w:t>
      </w:r>
      <w:proofErr w:type="spellEnd"/>
      <w:r>
        <w:t xml:space="preserve"> Е.К. Информатика и ИКТ. Базовый уровень. 10-11 классы: методическое пособие. - М.: БИНОМ. Лаборатория знаний, 2011</w:t>
      </w:r>
    </w:p>
    <w:p w:rsidR="00F024BB" w:rsidRDefault="00F024BB">
      <w:pPr>
        <w:numPr>
          <w:ilvl w:val="0"/>
          <w:numId w:val="2"/>
        </w:numPr>
        <w:jc w:val="both"/>
      </w:pPr>
      <w:r>
        <w:t xml:space="preserve">Д.М. Ушаков, ТА </w:t>
      </w:r>
      <w:proofErr w:type="spellStart"/>
      <w:r>
        <w:t>Юркова</w:t>
      </w:r>
      <w:proofErr w:type="spellEnd"/>
      <w:r>
        <w:t xml:space="preserve"> Паскаль для школьников. - </w:t>
      </w:r>
      <w:proofErr w:type="spellStart"/>
      <w:r>
        <w:t>Спб</w:t>
      </w:r>
      <w:proofErr w:type="spellEnd"/>
      <w:r>
        <w:t>.: Питер, 2005;</w:t>
      </w:r>
    </w:p>
    <w:p w:rsidR="00F024BB" w:rsidRDefault="00F024BB">
      <w:pPr>
        <w:numPr>
          <w:ilvl w:val="0"/>
          <w:numId w:val="2"/>
        </w:numPr>
        <w:jc w:val="both"/>
      </w:pPr>
      <w:r>
        <w:t>А.И. Гусева Учимся программировать: PASCAL 7.0. Задачи  и методы их решения. - М.: «Диалог-МИФИ», 1997;</w:t>
      </w:r>
    </w:p>
    <w:p w:rsidR="00F024BB" w:rsidRDefault="00F024BB">
      <w:pPr>
        <w:numPr>
          <w:ilvl w:val="0"/>
          <w:numId w:val="2"/>
        </w:numPr>
        <w:jc w:val="both"/>
      </w:pPr>
      <w:r>
        <w:t xml:space="preserve">Д.М. </w:t>
      </w:r>
      <w:proofErr w:type="spellStart"/>
      <w:r>
        <w:t>Златопольский</w:t>
      </w:r>
      <w:proofErr w:type="spellEnd"/>
      <w:r>
        <w:t xml:space="preserve"> Я иду на урок информатики: Задачи по программированию. 7-11 классы: Книга для учителя. - М.: Издательство «Первое сентября», 2001; </w:t>
      </w:r>
    </w:p>
    <w:p w:rsidR="00F024BB" w:rsidRDefault="00F024BB">
      <w:pPr>
        <w:numPr>
          <w:ilvl w:val="0"/>
          <w:numId w:val="2"/>
        </w:numPr>
        <w:jc w:val="both"/>
      </w:pPr>
      <w:r>
        <w:t>Задачи по информатике. Издательство «</w:t>
      </w:r>
      <w:proofErr w:type="spellStart"/>
      <w:r>
        <w:t>Учитель-АСТ</w:t>
      </w:r>
      <w:proofErr w:type="spellEnd"/>
      <w:r>
        <w:t>», 2001. Составитель: П.Н. Карасев;</w:t>
      </w:r>
    </w:p>
    <w:p w:rsidR="00F024BB" w:rsidRDefault="00F024BB">
      <w:pPr>
        <w:numPr>
          <w:ilvl w:val="0"/>
          <w:numId w:val="2"/>
        </w:numPr>
        <w:tabs>
          <w:tab w:val="left" w:pos="10080"/>
        </w:tabs>
        <w:spacing w:line="200" w:lineRule="atLeast"/>
        <w:jc w:val="both"/>
      </w:pPr>
      <w:r>
        <w:t xml:space="preserve">Л.З. </w:t>
      </w:r>
      <w:proofErr w:type="spellStart"/>
      <w:r>
        <w:t>Шауцукова</w:t>
      </w:r>
      <w:proofErr w:type="spellEnd"/>
      <w:r>
        <w:t xml:space="preserve"> Информатика: учеб. Пособие для 10-11 </w:t>
      </w:r>
      <w:proofErr w:type="spellStart"/>
      <w:r>
        <w:t>кл</w:t>
      </w:r>
      <w:proofErr w:type="spellEnd"/>
      <w:r>
        <w:t xml:space="preserve">. </w:t>
      </w:r>
      <w:proofErr w:type="spellStart"/>
      <w:r>
        <w:t>общеобразоват</w:t>
      </w:r>
      <w:proofErr w:type="spellEnd"/>
      <w:r>
        <w:t>. Учреждений. - М.: Просвещение, 2004.</w:t>
      </w:r>
    </w:p>
    <w:p w:rsidR="00F024BB" w:rsidRDefault="00F024BB">
      <w:pPr>
        <w:numPr>
          <w:ilvl w:val="0"/>
          <w:numId w:val="2"/>
        </w:numPr>
        <w:tabs>
          <w:tab w:val="left" w:pos="10080"/>
        </w:tabs>
        <w:spacing w:line="200" w:lineRule="atLeast"/>
        <w:jc w:val="both"/>
        <w:rPr>
          <w:rStyle w:val="a5"/>
          <w:b w:val="0"/>
          <w:bCs w:val="0"/>
        </w:rPr>
      </w:pPr>
      <w:r>
        <w:rPr>
          <w:rStyle w:val="a5"/>
          <w:b w:val="0"/>
          <w:bCs w:val="0"/>
        </w:rPr>
        <w:t>Примерные программы по учебным предметам. Информатика и ИКТ. 7-9 классы: проект. - М.: Просвещение, 2010</w:t>
      </w:r>
    </w:p>
    <w:p w:rsidR="00F024BB" w:rsidRDefault="00F024BB">
      <w:pPr>
        <w:numPr>
          <w:ilvl w:val="0"/>
          <w:numId w:val="2"/>
        </w:numPr>
        <w:tabs>
          <w:tab w:val="left" w:pos="10080"/>
        </w:tabs>
        <w:spacing w:line="200" w:lineRule="atLeast"/>
        <w:jc w:val="both"/>
        <w:rPr>
          <w:rStyle w:val="a5"/>
          <w:b w:val="0"/>
          <w:bCs w:val="0"/>
        </w:rPr>
      </w:pPr>
      <w:r>
        <w:rPr>
          <w:rStyle w:val="a5"/>
          <w:b w:val="0"/>
          <w:bCs w:val="0"/>
        </w:rPr>
        <w:t>Примерная программа среднего (полного) образования по информатике и информационным технологиям</w:t>
      </w:r>
    </w:p>
    <w:p w:rsidR="00F024BB" w:rsidRDefault="00F024BB">
      <w:pPr>
        <w:numPr>
          <w:ilvl w:val="0"/>
          <w:numId w:val="2"/>
        </w:numPr>
        <w:tabs>
          <w:tab w:val="left" w:pos="10080"/>
        </w:tabs>
        <w:spacing w:line="200" w:lineRule="atLeast"/>
        <w:jc w:val="both"/>
        <w:rPr>
          <w:rStyle w:val="a5"/>
          <w:b w:val="0"/>
          <w:bCs w:val="0"/>
        </w:rPr>
      </w:pPr>
      <w:r>
        <w:rPr>
          <w:rStyle w:val="a5"/>
          <w:b w:val="0"/>
          <w:bCs w:val="0"/>
        </w:rPr>
        <w:t>Стандарт среднего (полного</w:t>
      </w:r>
      <w:proofErr w:type="gramStart"/>
      <w:r>
        <w:rPr>
          <w:rStyle w:val="a5"/>
          <w:b w:val="0"/>
          <w:bCs w:val="0"/>
        </w:rPr>
        <w:t>)о</w:t>
      </w:r>
      <w:proofErr w:type="gramEnd"/>
      <w:r>
        <w:rPr>
          <w:rStyle w:val="a5"/>
          <w:b w:val="0"/>
          <w:bCs w:val="0"/>
        </w:rPr>
        <w:t xml:space="preserve">бразования по информатике и ИКТ - </w:t>
      </w:r>
      <w:hyperlink r:id="rId5" w:history="1">
        <w:r>
          <w:rPr>
            <w:rStyle w:val="a6"/>
          </w:rPr>
          <w:t>http://www.ed.gov.ru/ob-edu/noc/rub/standart/</w:t>
        </w:r>
      </w:hyperlink>
      <w:r>
        <w:rPr>
          <w:rStyle w:val="a5"/>
          <w:b w:val="0"/>
          <w:bCs w:val="0"/>
        </w:rPr>
        <w:t xml:space="preserve"> </w:t>
      </w:r>
    </w:p>
    <w:p w:rsidR="00F024BB" w:rsidRDefault="00F024BB">
      <w:pPr>
        <w:numPr>
          <w:ilvl w:val="0"/>
          <w:numId w:val="2"/>
        </w:numPr>
        <w:tabs>
          <w:tab w:val="left" w:pos="10080"/>
        </w:tabs>
        <w:spacing w:line="200" w:lineRule="atLeast"/>
        <w:jc w:val="both"/>
        <w:rPr>
          <w:rStyle w:val="a5"/>
          <w:b w:val="0"/>
          <w:bCs w:val="0"/>
        </w:rPr>
      </w:pPr>
      <w:r>
        <w:rPr>
          <w:rStyle w:val="a5"/>
          <w:b w:val="0"/>
          <w:bCs w:val="0"/>
        </w:rPr>
        <w:t>Цифровые образовательные ресурсы - http://www.school-collection.ru</w:t>
      </w:r>
    </w:p>
    <w:sectPr w:rsidR="00F024BB" w:rsidSect="003D1664">
      <w:footnotePr>
        <w:pos w:val="beneathText"/>
      </w:footnotePr>
      <w:pgSz w:w="11905" w:h="16837"/>
      <w:pgMar w:top="567" w:right="567" w:bottom="567" w:left="850" w:header="720" w:footer="720" w:gutter="0"/>
      <w:cols w:space="720"/>
      <w:titlePg/>
      <w:docGrid w:linePitch="360" w:charSpace="6143"/>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panose1 w:val="020B0604020202020204"/>
    <w:charset w:val="00"/>
    <w:family w:val="auto"/>
    <w:pitch w:val="variable"/>
    <w:sig w:usb0="800000AF" w:usb1="1001ECEA" w:usb2="00000000" w:usb3="00000000" w:csb0="00000001" w:csb1="00000000"/>
  </w:font>
  <w:font w:name="DejaVu Sans">
    <w:altName w:val="Tahoma"/>
    <w:charset w:val="CC"/>
    <w:family w:val="swiss"/>
    <w:pitch w:val="variable"/>
    <w:sig w:usb0="E7003EFF" w:usb1="D200FDFF" w:usb2="00046029"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2"/>
    <w:lvl w:ilvl="0">
      <w:start w:val="1"/>
      <w:numFmt w:val="decimal"/>
      <w:suff w:val="nothing"/>
      <w:lvlText w:val="%1."/>
      <w:lvlJc w:val="left"/>
      <w:pPr>
        <w:tabs>
          <w:tab w:val="num" w:pos="0"/>
        </w:tabs>
        <w:ind w:left="493" w:hanging="41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6"/>
    <w:multiLevelType w:val="multilevel"/>
    <w:tmpl w:val="00000006"/>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08"/>
    <w:multiLevelType w:val="multilevel"/>
    <w:tmpl w:val="00000008"/>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00009"/>
    <w:multiLevelType w:val="multilevel"/>
    <w:tmpl w:val="00000009"/>
    <w:name w:val="WW8Num1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0A"/>
    <w:multiLevelType w:val="multilevel"/>
    <w:tmpl w:val="0000000A"/>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0000000B"/>
    <w:multiLevelType w:val="multilevel"/>
    <w:tmpl w:val="0000000B"/>
    <w:name w:val="WW8Num1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nsid w:val="0000000C"/>
    <w:multiLevelType w:val="multilevel"/>
    <w:tmpl w:val="0000000C"/>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nsid w:val="0000000D"/>
    <w:multiLevelType w:val="multilevel"/>
    <w:tmpl w:val="0000000D"/>
    <w:name w:val="WW8Num2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nsid w:val="0000000E"/>
    <w:multiLevelType w:val="multilevel"/>
    <w:tmpl w:val="0000000E"/>
    <w:name w:val="WW8Num2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nsid w:val="0000000F"/>
    <w:multiLevelType w:val="multilevel"/>
    <w:tmpl w:val="0000000F"/>
    <w:name w:val="WW8Num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nsid w:val="00000010"/>
    <w:multiLevelType w:val="multilevel"/>
    <w:tmpl w:val="00000010"/>
    <w:name w:val="WW8Num2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nsid w:val="00000011"/>
    <w:multiLevelType w:val="multilevel"/>
    <w:tmpl w:val="00000011"/>
    <w:name w:val="WW8Num2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nsid w:val="00000012"/>
    <w:multiLevelType w:val="multilevel"/>
    <w:tmpl w:val="00000012"/>
    <w:name w:val="WW8Num2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nsid w:val="00000013"/>
    <w:multiLevelType w:val="multilevel"/>
    <w:tmpl w:val="00000013"/>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nsid w:val="00000014"/>
    <w:multiLevelType w:val="multilevel"/>
    <w:tmpl w:val="00000014"/>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0">
    <w:nsid w:val="00000015"/>
    <w:multiLevelType w:val="multilevel"/>
    <w:tmpl w:val="00000015"/>
    <w:name w:val="WW8Num2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1">
    <w:nsid w:val="00000016"/>
    <w:multiLevelType w:val="multilevel"/>
    <w:tmpl w:val="00000016"/>
    <w:name w:val="WW8Num2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2">
    <w:nsid w:val="00000017"/>
    <w:multiLevelType w:val="multilevel"/>
    <w:tmpl w:val="00000017"/>
    <w:name w:val="WW8Num3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3">
    <w:nsid w:val="00000018"/>
    <w:multiLevelType w:val="multilevel"/>
    <w:tmpl w:val="00000018"/>
    <w:name w:val="WW8Num3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nsid w:val="00000019"/>
    <w:multiLevelType w:val="multilevel"/>
    <w:tmpl w:val="00000019"/>
    <w:name w:val="WW8Num3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5">
    <w:nsid w:val="0000001A"/>
    <w:multiLevelType w:val="multilevel"/>
    <w:tmpl w:val="0000001A"/>
    <w:name w:val="WW8Num3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6">
    <w:nsid w:val="0000001B"/>
    <w:multiLevelType w:val="multilevel"/>
    <w:tmpl w:val="0000001B"/>
    <w:name w:val="WW8Num3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7">
    <w:nsid w:val="0000001C"/>
    <w:multiLevelType w:val="multilevel"/>
    <w:tmpl w:val="0000001C"/>
    <w:name w:val="WW8Num3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8">
    <w:nsid w:val="0000001D"/>
    <w:multiLevelType w:val="multilevel"/>
    <w:tmpl w:val="0000001D"/>
    <w:name w:val="WW8Num3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9">
    <w:nsid w:val="0000001E"/>
    <w:multiLevelType w:val="multilevel"/>
    <w:tmpl w:val="0000001E"/>
    <w:name w:val="WW8Num3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0">
    <w:nsid w:val="0000001F"/>
    <w:multiLevelType w:val="multilevel"/>
    <w:tmpl w:val="0000001F"/>
    <w:name w:val="WW8Num3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1">
    <w:nsid w:val="00000020"/>
    <w:multiLevelType w:val="multilevel"/>
    <w:tmpl w:val="00000020"/>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00000021"/>
    <w:multiLevelType w:val="multilevel"/>
    <w:tmpl w:val="00000021"/>
    <w:name w:val="WW8Num3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3">
    <w:nsid w:val="00000022"/>
    <w:multiLevelType w:val="multilevel"/>
    <w:tmpl w:val="00000022"/>
    <w:name w:val="WW8Num4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4">
    <w:nsid w:val="00000023"/>
    <w:multiLevelType w:val="multilevel"/>
    <w:tmpl w:val="00000023"/>
    <w:name w:val="WW8Num4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5">
    <w:nsid w:val="00000024"/>
    <w:multiLevelType w:val="multilevel"/>
    <w:tmpl w:val="00000024"/>
    <w:name w:val="WW8Num4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6">
    <w:nsid w:val="00000025"/>
    <w:multiLevelType w:val="multilevel"/>
    <w:tmpl w:val="00000025"/>
    <w:name w:val="WW8Num4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7">
    <w:nsid w:val="00000026"/>
    <w:multiLevelType w:val="multilevel"/>
    <w:tmpl w:val="00000026"/>
    <w:name w:val="WW8Num4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8">
    <w:nsid w:val="00000027"/>
    <w:multiLevelType w:val="multilevel"/>
    <w:tmpl w:val="00000027"/>
    <w:name w:val="WW8Num4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9">
    <w:nsid w:val="00000028"/>
    <w:multiLevelType w:val="multilevel"/>
    <w:tmpl w:val="00000028"/>
    <w:name w:val="WW8Num4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0">
    <w:nsid w:val="00000029"/>
    <w:multiLevelType w:val="multilevel"/>
    <w:tmpl w:val="00000029"/>
    <w:name w:val="WW8Num4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1">
    <w:nsid w:val="0000002A"/>
    <w:multiLevelType w:val="multilevel"/>
    <w:tmpl w:val="0000002A"/>
    <w:name w:val="WW8Num4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2">
    <w:nsid w:val="0000002B"/>
    <w:multiLevelType w:val="multilevel"/>
    <w:tmpl w:val="0000002B"/>
    <w:name w:val="WW8Num7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3">
    <w:nsid w:val="0000002C"/>
    <w:multiLevelType w:val="multilevel"/>
    <w:tmpl w:val="0000002C"/>
    <w:name w:val="WW8Num7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4">
    <w:nsid w:val="0000002D"/>
    <w:multiLevelType w:val="multilevel"/>
    <w:tmpl w:val="0000002D"/>
    <w:name w:val="WW8Num7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5">
    <w:nsid w:val="0000002E"/>
    <w:multiLevelType w:val="multilevel"/>
    <w:tmpl w:val="0000002E"/>
    <w:name w:val="WW8Num7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6">
    <w:nsid w:val="0000002F"/>
    <w:multiLevelType w:val="multilevel"/>
    <w:tmpl w:val="0000002F"/>
    <w:name w:val="WW8Num3"/>
    <w:lvl w:ilvl="0">
      <w:start w:val="1"/>
      <w:numFmt w:val="decimal"/>
      <w:suff w:val="nothing"/>
      <w:lvlText w:val="%1."/>
      <w:lvlJc w:val="left"/>
      <w:pPr>
        <w:tabs>
          <w:tab w:val="num" w:pos="0"/>
        </w:tabs>
        <w:ind w:left="493" w:hanging="41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0"/>
    <w:multiLevelType w:val="multilevel"/>
    <w:tmpl w:val="00000030"/>
    <w:name w:val="WW8Num4"/>
    <w:lvl w:ilvl="0">
      <w:start w:val="1"/>
      <w:numFmt w:val="decimal"/>
      <w:suff w:val="nothing"/>
      <w:lvlText w:val="%1."/>
      <w:lvlJc w:val="left"/>
      <w:pPr>
        <w:tabs>
          <w:tab w:val="num" w:pos="205"/>
        </w:tabs>
        <w:ind w:left="698" w:hanging="414"/>
      </w:pPr>
    </w:lvl>
    <w:lvl w:ilvl="1">
      <w:start w:val="1"/>
      <w:numFmt w:val="decimal"/>
      <w:lvlText w:val="%2."/>
      <w:lvlJc w:val="left"/>
      <w:pPr>
        <w:tabs>
          <w:tab w:val="num" w:pos="1285"/>
        </w:tabs>
        <w:ind w:left="1285" w:hanging="360"/>
      </w:pPr>
    </w:lvl>
    <w:lvl w:ilvl="2">
      <w:start w:val="1"/>
      <w:numFmt w:val="decimal"/>
      <w:lvlText w:val="%3."/>
      <w:lvlJc w:val="left"/>
      <w:pPr>
        <w:tabs>
          <w:tab w:val="num" w:pos="1645"/>
        </w:tabs>
        <w:ind w:left="1645" w:hanging="360"/>
      </w:pPr>
    </w:lvl>
    <w:lvl w:ilvl="3">
      <w:start w:val="1"/>
      <w:numFmt w:val="decimal"/>
      <w:lvlText w:val="%4."/>
      <w:lvlJc w:val="left"/>
      <w:pPr>
        <w:tabs>
          <w:tab w:val="num" w:pos="2005"/>
        </w:tabs>
        <w:ind w:left="2005" w:hanging="360"/>
      </w:pPr>
    </w:lvl>
    <w:lvl w:ilvl="4">
      <w:start w:val="1"/>
      <w:numFmt w:val="decimal"/>
      <w:lvlText w:val="%5."/>
      <w:lvlJc w:val="left"/>
      <w:pPr>
        <w:tabs>
          <w:tab w:val="num" w:pos="2365"/>
        </w:tabs>
        <w:ind w:left="2365" w:hanging="360"/>
      </w:pPr>
    </w:lvl>
    <w:lvl w:ilvl="5">
      <w:start w:val="1"/>
      <w:numFmt w:val="decimal"/>
      <w:lvlText w:val="%6."/>
      <w:lvlJc w:val="left"/>
      <w:pPr>
        <w:tabs>
          <w:tab w:val="num" w:pos="2725"/>
        </w:tabs>
        <w:ind w:left="2725" w:hanging="360"/>
      </w:pPr>
    </w:lvl>
    <w:lvl w:ilvl="6">
      <w:start w:val="1"/>
      <w:numFmt w:val="decimal"/>
      <w:lvlText w:val="%7."/>
      <w:lvlJc w:val="left"/>
      <w:pPr>
        <w:tabs>
          <w:tab w:val="num" w:pos="3085"/>
        </w:tabs>
        <w:ind w:left="3085" w:hanging="360"/>
      </w:pPr>
    </w:lvl>
    <w:lvl w:ilvl="7">
      <w:start w:val="1"/>
      <w:numFmt w:val="decimal"/>
      <w:lvlText w:val="%8."/>
      <w:lvlJc w:val="left"/>
      <w:pPr>
        <w:tabs>
          <w:tab w:val="num" w:pos="3445"/>
        </w:tabs>
        <w:ind w:left="3445" w:hanging="360"/>
      </w:pPr>
    </w:lvl>
    <w:lvl w:ilvl="8">
      <w:start w:val="1"/>
      <w:numFmt w:val="decimal"/>
      <w:lvlText w:val="%9."/>
      <w:lvlJc w:val="left"/>
      <w:pPr>
        <w:tabs>
          <w:tab w:val="num" w:pos="3805"/>
        </w:tabs>
        <w:ind w:left="3805" w:hanging="360"/>
      </w:pPr>
    </w:lvl>
  </w:abstractNum>
  <w:abstractNum w:abstractNumId="48">
    <w:nsid w:val="15325757"/>
    <w:multiLevelType w:val="hybridMultilevel"/>
    <w:tmpl w:val="D00031A0"/>
    <w:lvl w:ilvl="0" w:tplc="73B66E40">
      <w:start w:val="18"/>
      <w:numFmt w:val="decimal"/>
      <w:lvlText w:val="%1."/>
      <w:lvlJc w:val="left"/>
      <w:pPr>
        <w:tabs>
          <w:tab w:val="num" w:pos="439"/>
        </w:tabs>
        <w:ind w:left="43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178324AC"/>
    <w:multiLevelType w:val="hybridMultilevel"/>
    <w:tmpl w:val="080E6DAE"/>
    <w:name w:val="WW8Num772222"/>
    <w:lvl w:ilvl="0" w:tplc="90EA033A">
      <w:start w:val="1"/>
      <w:numFmt w:val="decimal"/>
      <w:lvlText w:val="%1."/>
      <w:lvlJc w:val="center"/>
      <w:pPr>
        <w:tabs>
          <w:tab w:val="num" w:pos="631"/>
        </w:tabs>
        <w:ind w:left="63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2F370BD2"/>
    <w:multiLevelType w:val="hybridMultilevel"/>
    <w:tmpl w:val="81CCEF70"/>
    <w:name w:val="WW8Num7722"/>
    <w:lvl w:ilvl="0" w:tplc="4BAC64EE">
      <w:start w:val="1"/>
      <w:numFmt w:val="decimal"/>
      <w:lvlText w:val="%1."/>
      <w:lvlJc w:val="center"/>
      <w:pPr>
        <w:tabs>
          <w:tab w:val="num" w:pos="631"/>
        </w:tabs>
        <w:ind w:left="63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36424995"/>
    <w:multiLevelType w:val="hybridMultilevel"/>
    <w:tmpl w:val="CCEAC76E"/>
    <w:lvl w:ilvl="0" w:tplc="060418DA">
      <w:start w:val="1"/>
      <w:numFmt w:val="decimal"/>
      <w:lvlText w:val="%1."/>
      <w:lvlJc w:val="center"/>
      <w:pPr>
        <w:tabs>
          <w:tab w:val="num" w:pos="552"/>
        </w:tabs>
        <w:ind w:left="55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53AB1574"/>
    <w:multiLevelType w:val="hybridMultilevel"/>
    <w:tmpl w:val="5D5AAC18"/>
    <w:name w:val="WW8Num7722222"/>
    <w:lvl w:ilvl="0" w:tplc="0CA44C4E">
      <w:start w:val="1"/>
      <w:numFmt w:val="decimal"/>
      <w:lvlText w:val="%1."/>
      <w:lvlJc w:val="center"/>
      <w:pPr>
        <w:tabs>
          <w:tab w:val="num" w:pos="631"/>
        </w:tabs>
        <w:ind w:left="63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54D1210F"/>
    <w:multiLevelType w:val="hybridMultilevel"/>
    <w:tmpl w:val="088E87F8"/>
    <w:name w:val="WW8Num772"/>
    <w:lvl w:ilvl="0" w:tplc="060418DA">
      <w:start w:val="1"/>
      <w:numFmt w:val="decimal"/>
      <w:lvlText w:val="%1."/>
      <w:lvlJc w:val="center"/>
      <w:pPr>
        <w:tabs>
          <w:tab w:val="num" w:pos="631"/>
        </w:tabs>
        <w:ind w:left="631" w:hanging="360"/>
      </w:pPr>
      <w:rPr>
        <w:rFonts w:hint="default"/>
      </w:rPr>
    </w:lvl>
    <w:lvl w:ilvl="1" w:tplc="04190019" w:tentative="1">
      <w:start w:val="1"/>
      <w:numFmt w:val="lowerLetter"/>
      <w:lvlText w:val="%2."/>
      <w:lvlJc w:val="left"/>
      <w:pPr>
        <w:tabs>
          <w:tab w:val="num" w:pos="1519"/>
        </w:tabs>
        <w:ind w:left="1519" w:hanging="360"/>
      </w:pPr>
    </w:lvl>
    <w:lvl w:ilvl="2" w:tplc="0419001B" w:tentative="1">
      <w:start w:val="1"/>
      <w:numFmt w:val="lowerRoman"/>
      <w:lvlText w:val="%3."/>
      <w:lvlJc w:val="right"/>
      <w:pPr>
        <w:tabs>
          <w:tab w:val="num" w:pos="2239"/>
        </w:tabs>
        <w:ind w:left="2239" w:hanging="180"/>
      </w:pPr>
    </w:lvl>
    <w:lvl w:ilvl="3" w:tplc="0419000F" w:tentative="1">
      <w:start w:val="1"/>
      <w:numFmt w:val="decimal"/>
      <w:lvlText w:val="%4."/>
      <w:lvlJc w:val="left"/>
      <w:pPr>
        <w:tabs>
          <w:tab w:val="num" w:pos="2959"/>
        </w:tabs>
        <w:ind w:left="2959" w:hanging="360"/>
      </w:pPr>
    </w:lvl>
    <w:lvl w:ilvl="4" w:tplc="04190019" w:tentative="1">
      <w:start w:val="1"/>
      <w:numFmt w:val="lowerLetter"/>
      <w:lvlText w:val="%5."/>
      <w:lvlJc w:val="left"/>
      <w:pPr>
        <w:tabs>
          <w:tab w:val="num" w:pos="3679"/>
        </w:tabs>
        <w:ind w:left="3679" w:hanging="360"/>
      </w:pPr>
    </w:lvl>
    <w:lvl w:ilvl="5" w:tplc="0419001B" w:tentative="1">
      <w:start w:val="1"/>
      <w:numFmt w:val="lowerRoman"/>
      <w:lvlText w:val="%6."/>
      <w:lvlJc w:val="right"/>
      <w:pPr>
        <w:tabs>
          <w:tab w:val="num" w:pos="4399"/>
        </w:tabs>
        <w:ind w:left="4399" w:hanging="180"/>
      </w:pPr>
    </w:lvl>
    <w:lvl w:ilvl="6" w:tplc="0419000F" w:tentative="1">
      <w:start w:val="1"/>
      <w:numFmt w:val="decimal"/>
      <w:lvlText w:val="%7."/>
      <w:lvlJc w:val="left"/>
      <w:pPr>
        <w:tabs>
          <w:tab w:val="num" w:pos="5119"/>
        </w:tabs>
        <w:ind w:left="5119" w:hanging="360"/>
      </w:pPr>
    </w:lvl>
    <w:lvl w:ilvl="7" w:tplc="04190019" w:tentative="1">
      <w:start w:val="1"/>
      <w:numFmt w:val="lowerLetter"/>
      <w:lvlText w:val="%8."/>
      <w:lvlJc w:val="left"/>
      <w:pPr>
        <w:tabs>
          <w:tab w:val="num" w:pos="5839"/>
        </w:tabs>
        <w:ind w:left="5839" w:hanging="360"/>
      </w:pPr>
    </w:lvl>
    <w:lvl w:ilvl="8" w:tplc="0419001B" w:tentative="1">
      <w:start w:val="1"/>
      <w:numFmt w:val="lowerRoman"/>
      <w:lvlText w:val="%9."/>
      <w:lvlJc w:val="right"/>
      <w:pPr>
        <w:tabs>
          <w:tab w:val="num" w:pos="6559"/>
        </w:tabs>
        <w:ind w:left="6559" w:hanging="180"/>
      </w:pPr>
    </w:lvl>
  </w:abstractNum>
  <w:abstractNum w:abstractNumId="54">
    <w:nsid w:val="67865EEE"/>
    <w:multiLevelType w:val="hybridMultilevel"/>
    <w:tmpl w:val="4EAC972C"/>
    <w:lvl w:ilvl="0" w:tplc="89924C98">
      <w:start w:val="33"/>
      <w:numFmt w:val="decimal"/>
      <w:lvlText w:val="%1."/>
      <w:lvlJc w:val="left"/>
      <w:pPr>
        <w:tabs>
          <w:tab w:val="num" w:pos="439"/>
        </w:tabs>
        <w:ind w:left="43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78120A68"/>
    <w:multiLevelType w:val="hybridMultilevel"/>
    <w:tmpl w:val="00287704"/>
    <w:name w:val="WW8Num77222"/>
    <w:lvl w:ilvl="0" w:tplc="8D0465BA">
      <w:start w:val="1"/>
      <w:numFmt w:val="decimal"/>
      <w:lvlText w:val="%1."/>
      <w:lvlJc w:val="center"/>
      <w:pPr>
        <w:tabs>
          <w:tab w:val="num" w:pos="631"/>
        </w:tabs>
        <w:ind w:left="631"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28"/>
  </w:num>
  <w:num w:numId="7">
    <w:abstractNumId w:val="31"/>
  </w:num>
  <w:num w:numId="8">
    <w:abstractNumId w:val="32"/>
  </w:num>
  <w:num w:numId="9">
    <w:abstractNumId w:val="33"/>
  </w:num>
  <w:num w:numId="10">
    <w:abstractNumId w:val="34"/>
  </w:num>
  <w:num w:numId="11">
    <w:abstractNumId w:val="35"/>
  </w:num>
  <w:num w:numId="12">
    <w:abstractNumId w:val="36"/>
  </w:num>
  <w:num w:numId="13">
    <w:abstractNumId w:val="37"/>
  </w:num>
  <w:num w:numId="14">
    <w:abstractNumId w:val="38"/>
  </w:num>
  <w:num w:numId="15">
    <w:abstractNumId w:val="39"/>
  </w:num>
  <w:num w:numId="16">
    <w:abstractNumId w:val="40"/>
  </w:num>
  <w:num w:numId="17">
    <w:abstractNumId w:val="41"/>
  </w:num>
  <w:num w:numId="18">
    <w:abstractNumId w:val="42"/>
  </w:num>
  <w:num w:numId="19">
    <w:abstractNumId w:val="43"/>
  </w:num>
  <w:num w:numId="20">
    <w:abstractNumId w:val="44"/>
  </w:num>
  <w:num w:numId="21">
    <w:abstractNumId w:val="45"/>
  </w:num>
  <w:num w:numId="22">
    <w:abstractNumId w:val="46"/>
  </w:num>
  <w:num w:numId="23">
    <w:abstractNumId w:val="51"/>
  </w:num>
  <w:num w:numId="24">
    <w:abstractNumId w:val="53"/>
  </w:num>
  <w:num w:numId="25">
    <w:abstractNumId w:val="50"/>
  </w:num>
  <w:num w:numId="26">
    <w:abstractNumId w:val="55"/>
  </w:num>
  <w:num w:numId="27">
    <w:abstractNumId w:val="49"/>
  </w:num>
  <w:num w:numId="28">
    <w:abstractNumId w:val="52"/>
  </w:num>
  <w:num w:numId="29">
    <w:abstractNumId w:val="47"/>
  </w:num>
  <w:num w:numId="30">
    <w:abstractNumId w:val="48"/>
  </w:num>
  <w:num w:numId="31">
    <w:abstractNumId w:val="5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D6D4C"/>
    <w:rsid w:val="001C7DC8"/>
    <w:rsid w:val="0027655B"/>
    <w:rsid w:val="003D1664"/>
    <w:rsid w:val="00480D95"/>
    <w:rsid w:val="004D2CF0"/>
    <w:rsid w:val="005606AD"/>
    <w:rsid w:val="006C24F3"/>
    <w:rsid w:val="0076587C"/>
    <w:rsid w:val="008D439B"/>
    <w:rsid w:val="00970194"/>
    <w:rsid w:val="00A82F3D"/>
    <w:rsid w:val="00BD6D4C"/>
    <w:rsid w:val="00C03257"/>
    <w:rsid w:val="00C87C4F"/>
    <w:rsid w:val="00CE04F5"/>
    <w:rsid w:val="00D70332"/>
    <w:rsid w:val="00DF7709"/>
    <w:rsid w:val="00E42692"/>
    <w:rsid w:val="00E809DB"/>
    <w:rsid w:val="00F024BB"/>
    <w:rsid w:val="00F526A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1664"/>
    <w:pPr>
      <w:widowControl w:val="0"/>
      <w:suppressAutoHyphens/>
    </w:pPr>
    <w:rPr>
      <w:rFonts w:eastAsia="DejaVu Sans"/>
      <w:kern w:val="1"/>
      <w:sz w:val="24"/>
      <w:szCs w:val="24"/>
    </w:rPr>
  </w:style>
  <w:style w:type="paragraph" w:styleId="4">
    <w:name w:val="heading 4"/>
    <w:basedOn w:val="a"/>
    <w:next w:val="a"/>
    <w:qFormat/>
    <w:rsid w:val="003D1664"/>
    <w:pPr>
      <w:keepNext/>
      <w:tabs>
        <w:tab w:val="num" w:pos="864"/>
      </w:tabs>
      <w:spacing w:before="40" w:line="276" w:lineRule="auto"/>
      <w:ind w:left="864" w:hanging="864"/>
      <w:jc w:val="center"/>
      <w:outlineLvl w:val="3"/>
    </w:pPr>
    <w:rPr>
      <w:color w:val="000000"/>
      <w:sz w:val="28"/>
    </w:rPr>
  </w:style>
  <w:style w:type="paragraph" w:styleId="8">
    <w:name w:val="heading 8"/>
    <w:basedOn w:val="a0"/>
    <w:next w:val="a1"/>
    <w:qFormat/>
    <w:rsid w:val="003D1664"/>
    <w:pPr>
      <w:tabs>
        <w:tab w:val="num" w:pos="1440"/>
      </w:tabs>
      <w:ind w:left="1440" w:hanging="1440"/>
      <w:outlineLvl w:val="7"/>
    </w:pPr>
    <w:rPr>
      <w:b/>
      <w:bCs/>
      <w:sz w:val="21"/>
      <w:szCs w:val="21"/>
    </w:rPr>
  </w:style>
  <w:style w:type="paragraph" w:styleId="9">
    <w:name w:val="heading 9"/>
    <w:basedOn w:val="a0"/>
    <w:next w:val="a1"/>
    <w:qFormat/>
    <w:rsid w:val="003D1664"/>
    <w:pPr>
      <w:tabs>
        <w:tab w:val="num" w:pos="1584"/>
      </w:tabs>
      <w:ind w:left="1584" w:hanging="1584"/>
      <w:outlineLvl w:val="8"/>
    </w:pPr>
    <w:rPr>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
    <w:name w:val="Основной шрифт абзаца1"/>
    <w:rsid w:val="003D1664"/>
  </w:style>
  <w:style w:type="character" w:styleId="a5">
    <w:name w:val="Strong"/>
    <w:basedOn w:val="1"/>
    <w:qFormat/>
    <w:rsid w:val="003D1664"/>
    <w:rPr>
      <w:b/>
      <w:bCs/>
    </w:rPr>
  </w:style>
  <w:style w:type="character" w:customStyle="1" w:styleId="WW8Num5z0">
    <w:name w:val="WW8Num5z0"/>
    <w:rsid w:val="003D1664"/>
    <w:rPr>
      <w:rFonts w:ascii="Symbol" w:hAnsi="Symbol" w:cs="OpenSymbol"/>
    </w:rPr>
  </w:style>
  <w:style w:type="character" w:customStyle="1" w:styleId="WW8Num5z1">
    <w:name w:val="WW8Num5z1"/>
    <w:rsid w:val="003D1664"/>
    <w:rPr>
      <w:rFonts w:ascii="OpenSymbol" w:hAnsi="OpenSymbol" w:cs="OpenSymbol"/>
    </w:rPr>
  </w:style>
  <w:style w:type="character" w:customStyle="1" w:styleId="WW8Num14z0">
    <w:name w:val="WW8Num14z0"/>
    <w:rsid w:val="003D1664"/>
    <w:rPr>
      <w:rFonts w:ascii="Symbol" w:hAnsi="Symbol" w:cs="OpenSymbol"/>
    </w:rPr>
  </w:style>
  <w:style w:type="character" w:customStyle="1" w:styleId="WW8Num14z1">
    <w:name w:val="WW8Num14z1"/>
    <w:rsid w:val="003D1664"/>
    <w:rPr>
      <w:rFonts w:ascii="OpenSymbol" w:hAnsi="OpenSymbol" w:cs="OpenSymbol"/>
    </w:rPr>
  </w:style>
  <w:style w:type="character" w:customStyle="1" w:styleId="WW8Num15z0">
    <w:name w:val="WW8Num15z0"/>
    <w:rsid w:val="003D1664"/>
    <w:rPr>
      <w:rFonts w:ascii="Symbol" w:hAnsi="Symbol" w:cs="OpenSymbol"/>
    </w:rPr>
  </w:style>
  <w:style w:type="character" w:customStyle="1" w:styleId="WW8Num15z1">
    <w:name w:val="WW8Num15z1"/>
    <w:rsid w:val="003D1664"/>
    <w:rPr>
      <w:rFonts w:ascii="OpenSymbol" w:hAnsi="OpenSymbol" w:cs="OpenSymbol"/>
    </w:rPr>
  </w:style>
  <w:style w:type="character" w:customStyle="1" w:styleId="WW8Num16z0">
    <w:name w:val="WW8Num16z0"/>
    <w:rsid w:val="003D1664"/>
    <w:rPr>
      <w:rFonts w:ascii="Symbol" w:hAnsi="Symbol" w:cs="OpenSymbol"/>
    </w:rPr>
  </w:style>
  <w:style w:type="character" w:customStyle="1" w:styleId="WW8Num16z1">
    <w:name w:val="WW8Num16z1"/>
    <w:rsid w:val="003D1664"/>
    <w:rPr>
      <w:rFonts w:ascii="OpenSymbol" w:hAnsi="OpenSymbol" w:cs="OpenSymbol"/>
    </w:rPr>
  </w:style>
  <w:style w:type="character" w:customStyle="1" w:styleId="WW8Num17z0">
    <w:name w:val="WW8Num17z0"/>
    <w:rsid w:val="003D1664"/>
    <w:rPr>
      <w:rFonts w:ascii="Symbol" w:hAnsi="Symbol" w:cs="OpenSymbol"/>
    </w:rPr>
  </w:style>
  <w:style w:type="character" w:customStyle="1" w:styleId="WW8Num17z1">
    <w:name w:val="WW8Num17z1"/>
    <w:rsid w:val="003D1664"/>
    <w:rPr>
      <w:rFonts w:ascii="OpenSymbol" w:hAnsi="OpenSymbol" w:cs="OpenSymbol"/>
    </w:rPr>
  </w:style>
  <w:style w:type="character" w:customStyle="1" w:styleId="WW8Num18z0">
    <w:name w:val="WW8Num18z0"/>
    <w:rsid w:val="003D1664"/>
    <w:rPr>
      <w:rFonts w:ascii="Symbol" w:hAnsi="Symbol" w:cs="OpenSymbol"/>
    </w:rPr>
  </w:style>
  <w:style w:type="character" w:customStyle="1" w:styleId="WW8Num18z1">
    <w:name w:val="WW8Num18z1"/>
    <w:rsid w:val="003D1664"/>
    <w:rPr>
      <w:rFonts w:ascii="OpenSymbol" w:hAnsi="OpenSymbol" w:cs="OpenSymbol"/>
    </w:rPr>
  </w:style>
  <w:style w:type="character" w:customStyle="1" w:styleId="WW8Num19z0">
    <w:name w:val="WW8Num19z0"/>
    <w:rsid w:val="003D1664"/>
    <w:rPr>
      <w:rFonts w:ascii="Symbol" w:hAnsi="Symbol" w:cs="OpenSymbol"/>
    </w:rPr>
  </w:style>
  <w:style w:type="character" w:customStyle="1" w:styleId="WW8Num19z1">
    <w:name w:val="WW8Num19z1"/>
    <w:rsid w:val="003D1664"/>
    <w:rPr>
      <w:rFonts w:ascii="OpenSymbol" w:hAnsi="OpenSymbol" w:cs="OpenSymbol"/>
    </w:rPr>
  </w:style>
  <w:style w:type="character" w:customStyle="1" w:styleId="WW8Num20z0">
    <w:name w:val="WW8Num20z0"/>
    <w:rsid w:val="003D1664"/>
    <w:rPr>
      <w:rFonts w:ascii="Symbol" w:hAnsi="Symbol" w:cs="OpenSymbol"/>
    </w:rPr>
  </w:style>
  <w:style w:type="character" w:customStyle="1" w:styleId="WW8Num20z1">
    <w:name w:val="WW8Num20z1"/>
    <w:rsid w:val="003D1664"/>
    <w:rPr>
      <w:rFonts w:ascii="OpenSymbol" w:hAnsi="OpenSymbol" w:cs="OpenSymbol"/>
    </w:rPr>
  </w:style>
  <w:style w:type="character" w:customStyle="1" w:styleId="WW8Num21z0">
    <w:name w:val="WW8Num21z0"/>
    <w:rsid w:val="003D1664"/>
    <w:rPr>
      <w:rFonts w:ascii="Symbol" w:hAnsi="Symbol" w:cs="OpenSymbol"/>
    </w:rPr>
  </w:style>
  <w:style w:type="character" w:customStyle="1" w:styleId="WW8Num21z1">
    <w:name w:val="WW8Num21z1"/>
    <w:rsid w:val="003D1664"/>
    <w:rPr>
      <w:rFonts w:ascii="OpenSymbol" w:hAnsi="OpenSymbol" w:cs="OpenSymbol"/>
    </w:rPr>
  </w:style>
  <w:style w:type="character" w:customStyle="1" w:styleId="WW8Num22z0">
    <w:name w:val="WW8Num22z0"/>
    <w:rsid w:val="003D1664"/>
    <w:rPr>
      <w:rFonts w:ascii="Symbol" w:hAnsi="Symbol" w:cs="OpenSymbol"/>
    </w:rPr>
  </w:style>
  <w:style w:type="character" w:customStyle="1" w:styleId="WW8Num22z1">
    <w:name w:val="WW8Num22z1"/>
    <w:rsid w:val="003D1664"/>
    <w:rPr>
      <w:rFonts w:ascii="OpenSymbol" w:hAnsi="OpenSymbol" w:cs="OpenSymbol"/>
    </w:rPr>
  </w:style>
  <w:style w:type="character" w:customStyle="1" w:styleId="WW8Num23z0">
    <w:name w:val="WW8Num23z0"/>
    <w:rsid w:val="003D1664"/>
    <w:rPr>
      <w:rFonts w:ascii="Symbol" w:hAnsi="Symbol" w:cs="OpenSymbol"/>
    </w:rPr>
  </w:style>
  <w:style w:type="character" w:customStyle="1" w:styleId="WW8Num23z1">
    <w:name w:val="WW8Num23z1"/>
    <w:rsid w:val="003D1664"/>
    <w:rPr>
      <w:rFonts w:ascii="OpenSymbol" w:hAnsi="OpenSymbol" w:cs="OpenSymbol"/>
    </w:rPr>
  </w:style>
  <w:style w:type="character" w:customStyle="1" w:styleId="WW8Num24z0">
    <w:name w:val="WW8Num24z0"/>
    <w:rsid w:val="003D1664"/>
    <w:rPr>
      <w:rFonts w:ascii="Symbol" w:hAnsi="Symbol" w:cs="OpenSymbol"/>
    </w:rPr>
  </w:style>
  <w:style w:type="character" w:customStyle="1" w:styleId="WW8Num24z1">
    <w:name w:val="WW8Num24z1"/>
    <w:rsid w:val="003D1664"/>
    <w:rPr>
      <w:rFonts w:ascii="OpenSymbol" w:hAnsi="OpenSymbol" w:cs="OpenSymbol"/>
    </w:rPr>
  </w:style>
  <w:style w:type="character" w:customStyle="1" w:styleId="WW8Num25z0">
    <w:name w:val="WW8Num25z0"/>
    <w:rsid w:val="003D1664"/>
    <w:rPr>
      <w:rFonts w:ascii="Symbol" w:hAnsi="Symbol" w:cs="OpenSymbol"/>
    </w:rPr>
  </w:style>
  <w:style w:type="character" w:customStyle="1" w:styleId="WW8Num25z1">
    <w:name w:val="WW8Num25z1"/>
    <w:rsid w:val="003D1664"/>
    <w:rPr>
      <w:rFonts w:ascii="OpenSymbol" w:hAnsi="OpenSymbol" w:cs="OpenSymbol"/>
    </w:rPr>
  </w:style>
  <w:style w:type="character" w:customStyle="1" w:styleId="WW8Num26z0">
    <w:name w:val="WW8Num26z0"/>
    <w:rsid w:val="003D1664"/>
    <w:rPr>
      <w:rFonts w:ascii="Symbol" w:hAnsi="Symbol" w:cs="OpenSymbol"/>
    </w:rPr>
  </w:style>
  <w:style w:type="character" w:customStyle="1" w:styleId="WW8Num26z1">
    <w:name w:val="WW8Num26z1"/>
    <w:rsid w:val="003D1664"/>
    <w:rPr>
      <w:rFonts w:ascii="OpenSymbol" w:hAnsi="OpenSymbol" w:cs="OpenSymbol"/>
    </w:rPr>
  </w:style>
  <w:style w:type="character" w:customStyle="1" w:styleId="WW8Num27z0">
    <w:name w:val="WW8Num27z0"/>
    <w:rsid w:val="003D1664"/>
    <w:rPr>
      <w:rFonts w:ascii="Symbol" w:hAnsi="Symbol" w:cs="OpenSymbol"/>
    </w:rPr>
  </w:style>
  <w:style w:type="character" w:customStyle="1" w:styleId="WW8Num27z1">
    <w:name w:val="WW8Num27z1"/>
    <w:rsid w:val="003D1664"/>
    <w:rPr>
      <w:rFonts w:ascii="OpenSymbol" w:hAnsi="OpenSymbol" w:cs="OpenSymbol"/>
    </w:rPr>
  </w:style>
  <w:style w:type="character" w:customStyle="1" w:styleId="WW8Num28z0">
    <w:name w:val="WW8Num28z0"/>
    <w:rsid w:val="003D1664"/>
    <w:rPr>
      <w:rFonts w:ascii="Symbol" w:hAnsi="Symbol" w:cs="OpenSymbol"/>
    </w:rPr>
  </w:style>
  <w:style w:type="character" w:customStyle="1" w:styleId="WW8Num28z1">
    <w:name w:val="WW8Num28z1"/>
    <w:rsid w:val="003D1664"/>
    <w:rPr>
      <w:rFonts w:ascii="OpenSymbol" w:hAnsi="OpenSymbol" w:cs="OpenSymbol"/>
    </w:rPr>
  </w:style>
  <w:style w:type="character" w:customStyle="1" w:styleId="WW8Num29z0">
    <w:name w:val="WW8Num29z0"/>
    <w:rsid w:val="003D1664"/>
    <w:rPr>
      <w:rFonts w:ascii="Symbol" w:hAnsi="Symbol" w:cs="OpenSymbol"/>
    </w:rPr>
  </w:style>
  <w:style w:type="character" w:customStyle="1" w:styleId="WW8Num29z1">
    <w:name w:val="WW8Num29z1"/>
    <w:rsid w:val="003D1664"/>
    <w:rPr>
      <w:rFonts w:ascii="OpenSymbol" w:hAnsi="OpenSymbol" w:cs="OpenSymbol"/>
    </w:rPr>
  </w:style>
  <w:style w:type="character" w:customStyle="1" w:styleId="WW8Num30z0">
    <w:name w:val="WW8Num30z0"/>
    <w:rsid w:val="003D1664"/>
    <w:rPr>
      <w:rFonts w:ascii="Symbol" w:hAnsi="Symbol" w:cs="OpenSymbol"/>
    </w:rPr>
  </w:style>
  <w:style w:type="character" w:customStyle="1" w:styleId="WW8Num30z1">
    <w:name w:val="WW8Num30z1"/>
    <w:rsid w:val="003D1664"/>
    <w:rPr>
      <w:rFonts w:ascii="OpenSymbol" w:hAnsi="OpenSymbol" w:cs="OpenSymbol"/>
    </w:rPr>
  </w:style>
  <w:style w:type="character" w:customStyle="1" w:styleId="WW8Num31z0">
    <w:name w:val="WW8Num31z0"/>
    <w:rsid w:val="003D1664"/>
    <w:rPr>
      <w:rFonts w:ascii="Symbol" w:hAnsi="Symbol" w:cs="OpenSymbol"/>
    </w:rPr>
  </w:style>
  <w:style w:type="character" w:customStyle="1" w:styleId="WW8Num31z1">
    <w:name w:val="WW8Num31z1"/>
    <w:rsid w:val="003D1664"/>
    <w:rPr>
      <w:rFonts w:ascii="OpenSymbol" w:hAnsi="OpenSymbol" w:cs="OpenSymbol"/>
    </w:rPr>
  </w:style>
  <w:style w:type="character" w:customStyle="1" w:styleId="WW8Num32z0">
    <w:name w:val="WW8Num32z0"/>
    <w:rsid w:val="003D1664"/>
    <w:rPr>
      <w:rFonts w:ascii="Symbol" w:hAnsi="Symbol" w:cs="OpenSymbol"/>
    </w:rPr>
  </w:style>
  <w:style w:type="character" w:customStyle="1" w:styleId="WW8Num32z1">
    <w:name w:val="WW8Num32z1"/>
    <w:rsid w:val="003D1664"/>
    <w:rPr>
      <w:rFonts w:ascii="OpenSymbol" w:hAnsi="OpenSymbol" w:cs="OpenSymbol"/>
    </w:rPr>
  </w:style>
  <w:style w:type="character" w:customStyle="1" w:styleId="WW8Num33z0">
    <w:name w:val="WW8Num33z0"/>
    <w:rsid w:val="003D1664"/>
    <w:rPr>
      <w:rFonts w:ascii="Symbol" w:hAnsi="Symbol" w:cs="OpenSymbol"/>
    </w:rPr>
  </w:style>
  <w:style w:type="character" w:customStyle="1" w:styleId="WW8Num33z1">
    <w:name w:val="WW8Num33z1"/>
    <w:rsid w:val="003D1664"/>
    <w:rPr>
      <w:rFonts w:ascii="OpenSymbol" w:hAnsi="OpenSymbol" w:cs="OpenSymbol"/>
    </w:rPr>
  </w:style>
  <w:style w:type="character" w:customStyle="1" w:styleId="WW8Num34z0">
    <w:name w:val="WW8Num34z0"/>
    <w:rsid w:val="003D1664"/>
    <w:rPr>
      <w:rFonts w:ascii="Symbol" w:hAnsi="Symbol" w:cs="OpenSymbol"/>
    </w:rPr>
  </w:style>
  <w:style w:type="character" w:customStyle="1" w:styleId="WW8Num34z1">
    <w:name w:val="WW8Num34z1"/>
    <w:rsid w:val="003D1664"/>
    <w:rPr>
      <w:rFonts w:ascii="OpenSymbol" w:hAnsi="OpenSymbol" w:cs="OpenSymbol"/>
    </w:rPr>
  </w:style>
  <w:style w:type="character" w:customStyle="1" w:styleId="WW8Num35z0">
    <w:name w:val="WW8Num35z0"/>
    <w:rsid w:val="003D1664"/>
    <w:rPr>
      <w:rFonts w:ascii="Symbol" w:hAnsi="Symbol" w:cs="OpenSymbol"/>
    </w:rPr>
  </w:style>
  <w:style w:type="character" w:customStyle="1" w:styleId="WW8Num35z1">
    <w:name w:val="WW8Num35z1"/>
    <w:rsid w:val="003D1664"/>
    <w:rPr>
      <w:rFonts w:ascii="OpenSymbol" w:hAnsi="OpenSymbol" w:cs="OpenSymbol"/>
    </w:rPr>
  </w:style>
  <w:style w:type="character" w:customStyle="1" w:styleId="WW8Num36z0">
    <w:name w:val="WW8Num36z0"/>
    <w:rsid w:val="003D1664"/>
    <w:rPr>
      <w:rFonts w:ascii="Symbol" w:hAnsi="Symbol" w:cs="OpenSymbol"/>
    </w:rPr>
  </w:style>
  <w:style w:type="character" w:customStyle="1" w:styleId="WW8Num36z1">
    <w:name w:val="WW8Num36z1"/>
    <w:rsid w:val="003D1664"/>
    <w:rPr>
      <w:rFonts w:ascii="OpenSymbol" w:hAnsi="OpenSymbol" w:cs="OpenSymbol"/>
    </w:rPr>
  </w:style>
  <w:style w:type="character" w:customStyle="1" w:styleId="WW8Num38z0">
    <w:name w:val="WW8Num38z0"/>
    <w:rsid w:val="003D1664"/>
    <w:rPr>
      <w:rFonts w:ascii="Symbol" w:hAnsi="Symbol" w:cs="OpenSymbol"/>
    </w:rPr>
  </w:style>
  <w:style w:type="character" w:customStyle="1" w:styleId="WW8Num38z1">
    <w:name w:val="WW8Num38z1"/>
    <w:rsid w:val="003D1664"/>
    <w:rPr>
      <w:rFonts w:ascii="OpenSymbol" w:hAnsi="OpenSymbol" w:cs="OpenSymbol"/>
    </w:rPr>
  </w:style>
  <w:style w:type="character" w:customStyle="1" w:styleId="WW8Num37z0">
    <w:name w:val="WW8Num37z0"/>
    <w:rsid w:val="003D1664"/>
    <w:rPr>
      <w:rFonts w:ascii="Symbol" w:hAnsi="Symbol" w:cs="OpenSymbol"/>
    </w:rPr>
  </w:style>
  <w:style w:type="character" w:customStyle="1" w:styleId="WW8Num37z1">
    <w:name w:val="WW8Num37z1"/>
    <w:rsid w:val="003D1664"/>
    <w:rPr>
      <w:rFonts w:ascii="OpenSymbol" w:hAnsi="OpenSymbol" w:cs="OpenSymbol"/>
    </w:rPr>
  </w:style>
  <w:style w:type="character" w:customStyle="1" w:styleId="WW8Num39z0">
    <w:name w:val="WW8Num39z0"/>
    <w:rsid w:val="003D1664"/>
    <w:rPr>
      <w:rFonts w:ascii="Symbol" w:hAnsi="Symbol" w:cs="OpenSymbol"/>
    </w:rPr>
  </w:style>
  <w:style w:type="character" w:customStyle="1" w:styleId="WW8Num39z1">
    <w:name w:val="WW8Num39z1"/>
    <w:rsid w:val="003D1664"/>
    <w:rPr>
      <w:rFonts w:ascii="OpenSymbol" w:hAnsi="OpenSymbol" w:cs="OpenSymbol"/>
    </w:rPr>
  </w:style>
  <w:style w:type="character" w:customStyle="1" w:styleId="WW8Num40z0">
    <w:name w:val="WW8Num40z0"/>
    <w:rsid w:val="003D1664"/>
    <w:rPr>
      <w:rFonts w:ascii="Symbol" w:hAnsi="Symbol" w:cs="OpenSymbol"/>
    </w:rPr>
  </w:style>
  <w:style w:type="character" w:customStyle="1" w:styleId="WW8Num40z1">
    <w:name w:val="WW8Num40z1"/>
    <w:rsid w:val="003D1664"/>
    <w:rPr>
      <w:rFonts w:ascii="OpenSymbol" w:hAnsi="OpenSymbol" w:cs="OpenSymbol"/>
    </w:rPr>
  </w:style>
  <w:style w:type="character" w:customStyle="1" w:styleId="WW8Num41z0">
    <w:name w:val="WW8Num41z0"/>
    <w:rsid w:val="003D1664"/>
    <w:rPr>
      <w:rFonts w:ascii="Symbol" w:hAnsi="Symbol" w:cs="OpenSymbol"/>
    </w:rPr>
  </w:style>
  <w:style w:type="character" w:customStyle="1" w:styleId="WW8Num41z1">
    <w:name w:val="WW8Num41z1"/>
    <w:rsid w:val="003D1664"/>
    <w:rPr>
      <w:rFonts w:ascii="OpenSymbol" w:hAnsi="OpenSymbol" w:cs="OpenSymbol"/>
    </w:rPr>
  </w:style>
  <w:style w:type="character" w:customStyle="1" w:styleId="WW8Num42z0">
    <w:name w:val="WW8Num42z0"/>
    <w:rsid w:val="003D1664"/>
    <w:rPr>
      <w:rFonts w:ascii="Symbol" w:hAnsi="Symbol" w:cs="OpenSymbol"/>
    </w:rPr>
  </w:style>
  <w:style w:type="character" w:customStyle="1" w:styleId="WW8Num42z1">
    <w:name w:val="WW8Num42z1"/>
    <w:rsid w:val="003D1664"/>
    <w:rPr>
      <w:rFonts w:ascii="OpenSymbol" w:hAnsi="OpenSymbol" w:cs="OpenSymbol"/>
    </w:rPr>
  </w:style>
  <w:style w:type="character" w:customStyle="1" w:styleId="WW8Num43z0">
    <w:name w:val="WW8Num43z0"/>
    <w:rsid w:val="003D1664"/>
    <w:rPr>
      <w:rFonts w:ascii="Symbol" w:hAnsi="Symbol" w:cs="OpenSymbol"/>
    </w:rPr>
  </w:style>
  <w:style w:type="character" w:customStyle="1" w:styleId="WW8Num43z1">
    <w:name w:val="WW8Num43z1"/>
    <w:rsid w:val="003D1664"/>
    <w:rPr>
      <w:rFonts w:ascii="OpenSymbol" w:hAnsi="OpenSymbol" w:cs="OpenSymbol"/>
    </w:rPr>
  </w:style>
  <w:style w:type="character" w:customStyle="1" w:styleId="WW8Num44z0">
    <w:name w:val="WW8Num44z0"/>
    <w:rsid w:val="003D1664"/>
    <w:rPr>
      <w:rFonts w:ascii="Symbol" w:hAnsi="Symbol" w:cs="OpenSymbol"/>
    </w:rPr>
  </w:style>
  <w:style w:type="character" w:customStyle="1" w:styleId="WW8Num44z1">
    <w:name w:val="WW8Num44z1"/>
    <w:rsid w:val="003D1664"/>
    <w:rPr>
      <w:rFonts w:ascii="OpenSymbol" w:hAnsi="OpenSymbol" w:cs="OpenSymbol"/>
    </w:rPr>
  </w:style>
  <w:style w:type="character" w:customStyle="1" w:styleId="WW8Num45z0">
    <w:name w:val="WW8Num45z0"/>
    <w:rsid w:val="003D1664"/>
    <w:rPr>
      <w:rFonts w:ascii="Symbol" w:hAnsi="Symbol" w:cs="OpenSymbol"/>
    </w:rPr>
  </w:style>
  <w:style w:type="character" w:customStyle="1" w:styleId="WW8Num45z1">
    <w:name w:val="WW8Num45z1"/>
    <w:rsid w:val="003D1664"/>
    <w:rPr>
      <w:rFonts w:ascii="OpenSymbol" w:hAnsi="OpenSymbol" w:cs="OpenSymbol"/>
    </w:rPr>
  </w:style>
  <w:style w:type="character" w:customStyle="1" w:styleId="WW8Num46z0">
    <w:name w:val="WW8Num46z0"/>
    <w:rsid w:val="003D1664"/>
    <w:rPr>
      <w:rFonts w:ascii="Symbol" w:hAnsi="Symbol" w:cs="OpenSymbol"/>
    </w:rPr>
  </w:style>
  <w:style w:type="character" w:customStyle="1" w:styleId="WW8Num46z1">
    <w:name w:val="WW8Num46z1"/>
    <w:rsid w:val="003D1664"/>
    <w:rPr>
      <w:rFonts w:ascii="OpenSymbol" w:hAnsi="OpenSymbol" w:cs="OpenSymbol"/>
    </w:rPr>
  </w:style>
  <w:style w:type="character" w:customStyle="1" w:styleId="WW8Num47z0">
    <w:name w:val="WW8Num47z0"/>
    <w:rsid w:val="003D1664"/>
    <w:rPr>
      <w:rFonts w:ascii="Symbol" w:hAnsi="Symbol" w:cs="OpenSymbol"/>
    </w:rPr>
  </w:style>
  <w:style w:type="character" w:customStyle="1" w:styleId="WW8Num47z1">
    <w:name w:val="WW8Num47z1"/>
    <w:rsid w:val="003D1664"/>
    <w:rPr>
      <w:rFonts w:ascii="OpenSymbol" w:hAnsi="OpenSymbol" w:cs="OpenSymbol"/>
    </w:rPr>
  </w:style>
  <w:style w:type="character" w:customStyle="1" w:styleId="WW8Num48z0">
    <w:name w:val="WW8Num48z0"/>
    <w:rsid w:val="003D1664"/>
    <w:rPr>
      <w:rFonts w:ascii="Symbol" w:hAnsi="Symbol" w:cs="OpenSymbol"/>
    </w:rPr>
  </w:style>
  <w:style w:type="character" w:customStyle="1" w:styleId="WW8Num48z1">
    <w:name w:val="WW8Num48z1"/>
    <w:rsid w:val="003D1664"/>
    <w:rPr>
      <w:rFonts w:ascii="OpenSymbol" w:hAnsi="OpenSymbol" w:cs="OpenSymbol"/>
    </w:rPr>
  </w:style>
  <w:style w:type="character" w:customStyle="1" w:styleId="WW8Num74z0">
    <w:name w:val="WW8Num74z0"/>
    <w:rsid w:val="003D1664"/>
    <w:rPr>
      <w:rFonts w:ascii="Symbol" w:hAnsi="Symbol" w:cs="OpenSymbol"/>
    </w:rPr>
  </w:style>
  <w:style w:type="character" w:customStyle="1" w:styleId="WW8Num74z1">
    <w:name w:val="WW8Num74z1"/>
    <w:rsid w:val="003D1664"/>
    <w:rPr>
      <w:rFonts w:ascii="OpenSymbol" w:hAnsi="OpenSymbol" w:cs="OpenSymbol"/>
    </w:rPr>
  </w:style>
  <w:style w:type="character" w:customStyle="1" w:styleId="WW8Num75z0">
    <w:name w:val="WW8Num75z0"/>
    <w:rsid w:val="003D1664"/>
    <w:rPr>
      <w:rFonts w:ascii="Symbol" w:hAnsi="Symbol" w:cs="OpenSymbol"/>
    </w:rPr>
  </w:style>
  <w:style w:type="character" w:customStyle="1" w:styleId="WW8Num75z1">
    <w:name w:val="WW8Num75z1"/>
    <w:rsid w:val="003D1664"/>
    <w:rPr>
      <w:rFonts w:ascii="OpenSymbol" w:hAnsi="OpenSymbol" w:cs="OpenSymbol"/>
    </w:rPr>
  </w:style>
  <w:style w:type="character" w:customStyle="1" w:styleId="WW8Num76z0">
    <w:name w:val="WW8Num76z0"/>
    <w:rsid w:val="003D1664"/>
    <w:rPr>
      <w:rFonts w:ascii="Symbol" w:hAnsi="Symbol" w:cs="OpenSymbol"/>
    </w:rPr>
  </w:style>
  <w:style w:type="character" w:customStyle="1" w:styleId="WW8Num76z1">
    <w:name w:val="WW8Num76z1"/>
    <w:rsid w:val="003D1664"/>
    <w:rPr>
      <w:rFonts w:ascii="OpenSymbol" w:hAnsi="OpenSymbol" w:cs="OpenSymbol"/>
    </w:rPr>
  </w:style>
  <w:style w:type="character" w:customStyle="1" w:styleId="WW8Num77z0">
    <w:name w:val="WW8Num77z0"/>
    <w:rsid w:val="003D1664"/>
    <w:rPr>
      <w:rFonts w:ascii="Symbol" w:hAnsi="Symbol" w:cs="OpenSymbol"/>
    </w:rPr>
  </w:style>
  <w:style w:type="character" w:customStyle="1" w:styleId="WW8Num77z1">
    <w:name w:val="WW8Num77z1"/>
    <w:rsid w:val="003D1664"/>
    <w:rPr>
      <w:rFonts w:ascii="OpenSymbol" w:hAnsi="OpenSymbol" w:cs="OpenSymbol"/>
    </w:rPr>
  </w:style>
  <w:style w:type="character" w:customStyle="1" w:styleId="WW8Num13z0">
    <w:name w:val="WW8Num13z0"/>
    <w:rsid w:val="003D1664"/>
    <w:rPr>
      <w:rFonts w:ascii="Symbol" w:hAnsi="Symbol" w:cs="OpenSymbol"/>
    </w:rPr>
  </w:style>
  <w:style w:type="character" w:customStyle="1" w:styleId="WW8Num13z1">
    <w:name w:val="WW8Num13z1"/>
    <w:rsid w:val="003D1664"/>
    <w:rPr>
      <w:rFonts w:ascii="OpenSymbol" w:hAnsi="OpenSymbol" w:cs="OpenSymbol"/>
    </w:rPr>
  </w:style>
  <w:style w:type="character" w:customStyle="1" w:styleId="WW8Num50z0">
    <w:name w:val="WW8Num50z0"/>
    <w:rsid w:val="003D1664"/>
    <w:rPr>
      <w:rFonts w:ascii="Symbol" w:hAnsi="Symbol" w:cs="OpenSymbol"/>
    </w:rPr>
  </w:style>
  <w:style w:type="character" w:customStyle="1" w:styleId="WW8Num50z1">
    <w:name w:val="WW8Num50z1"/>
    <w:rsid w:val="003D1664"/>
    <w:rPr>
      <w:rFonts w:ascii="OpenSymbol" w:hAnsi="OpenSymbol" w:cs="OpenSymbol"/>
    </w:rPr>
  </w:style>
  <w:style w:type="character" w:customStyle="1" w:styleId="WW8Num51z0">
    <w:name w:val="WW8Num51z0"/>
    <w:rsid w:val="003D1664"/>
    <w:rPr>
      <w:rFonts w:ascii="Symbol" w:hAnsi="Symbol" w:cs="OpenSymbol"/>
    </w:rPr>
  </w:style>
  <w:style w:type="character" w:customStyle="1" w:styleId="WW8Num51z1">
    <w:name w:val="WW8Num51z1"/>
    <w:rsid w:val="003D1664"/>
    <w:rPr>
      <w:rFonts w:ascii="OpenSymbol" w:hAnsi="OpenSymbol" w:cs="OpenSymbol"/>
    </w:rPr>
  </w:style>
  <w:style w:type="character" w:customStyle="1" w:styleId="WW8Num52z0">
    <w:name w:val="WW8Num52z0"/>
    <w:rsid w:val="003D1664"/>
    <w:rPr>
      <w:rFonts w:ascii="Symbol" w:hAnsi="Symbol" w:cs="OpenSymbol"/>
    </w:rPr>
  </w:style>
  <w:style w:type="character" w:customStyle="1" w:styleId="WW8Num52z1">
    <w:name w:val="WW8Num52z1"/>
    <w:rsid w:val="003D1664"/>
    <w:rPr>
      <w:rFonts w:ascii="OpenSymbol" w:hAnsi="OpenSymbol" w:cs="OpenSymbol"/>
    </w:rPr>
  </w:style>
  <w:style w:type="character" w:customStyle="1" w:styleId="WW8Num53z0">
    <w:name w:val="WW8Num53z0"/>
    <w:rsid w:val="003D1664"/>
    <w:rPr>
      <w:rFonts w:ascii="Symbol" w:hAnsi="Symbol" w:cs="OpenSymbol"/>
    </w:rPr>
  </w:style>
  <w:style w:type="character" w:customStyle="1" w:styleId="WW8Num53z1">
    <w:name w:val="WW8Num53z1"/>
    <w:rsid w:val="003D1664"/>
    <w:rPr>
      <w:rFonts w:ascii="OpenSymbol" w:hAnsi="OpenSymbol" w:cs="OpenSymbol"/>
    </w:rPr>
  </w:style>
  <w:style w:type="character" w:customStyle="1" w:styleId="WW8Num54z0">
    <w:name w:val="WW8Num54z0"/>
    <w:rsid w:val="003D1664"/>
    <w:rPr>
      <w:rFonts w:ascii="Symbol" w:hAnsi="Symbol" w:cs="OpenSymbol"/>
    </w:rPr>
  </w:style>
  <w:style w:type="character" w:customStyle="1" w:styleId="WW8Num54z1">
    <w:name w:val="WW8Num54z1"/>
    <w:rsid w:val="003D1664"/>
    <w:rPr>
      <w:rFonts w:ascii="OpenSymbol" w:hAnsi="OpenSymbol" w:cs="OpenSymbol"/>
    </w:rPr>
  </w:style>
  <w:style w:type="character" w:customStyle="1" w:styleId="WW8Num55z0">
    <w:name w:val="WW8Num55z0"/>
    <w:rsid w:val="003D1664"/>
    <w:rPr>
      <w:rFonts w:ascii="Symbol" w:hAnsi="Symbol" w:cs="OpenSymbol"/>
    </w:rPr>
  </w:style>
  <w:style w:type="character" w:customStyle="1" w:styleId="WW8Num55z1">
    <w:name w:val="WW8Num55z1"/>
    <w:rsid w:val="003D1664"/>
    <w:rPr>
      <w:rFonts w:ascii="OpenSymbol" w:hAnsi="OpenSymbol" w:cs="OpenSymbol"/>
    </w:rPr>
  </w:style>
  <w:style w:type="character" w:customStyle="1" w:styleId="WW8Num56z0">
    <w:name w:val="WW8Num56z0"/>
    <w:rsid w:val="003D1664"/>
    <w:rPr>
      <w:rFonts w:ascii="Symbol" w:hAnsi="Symbol" w:cs="OpenSymbol"/>
    </w:rPr>
  </w:style>
  <w:style w:type="character" w:customStyle="1" w:styleId="WW8Num56z1">
    <w:name w:val="WW8Num56z1"/>
    <w:rsid w:val="003D1664"/>
    <w:rPr>
      <w:rFonts w:ascii="OpenSymbol" w:hAnsi="OpenSymbol" w:cs="OpenSymbol"/>
    </w:rPr>
  </w:style>
  <w:style w:type="character" w:customStyle="1" w:styleId="WW8Num57z0">
    <w:name w:val="WW8Num57z0"/>
    <w:rsid w:val="003D1664"/>
    <w:rPr>
      <w:rFonts w:ascii="Symbol" w:hAnsi="Symbol" w:cs="OpenSymbol"/>
    </w:rPr>
  </w:style>
  <w:style w:type="character" w:customStyle="1" w:styleId="WW8Num57z1">
    <w:name w:val="WW8Num57z1"/>
    <w:rsid w:val="003D1664"/>
    <w:rPr>
      <w:rFonts w:ascii="OpenSymbol" w:hAnsi="OpenSymbol" w:cs="OpenSymbol"/>
    </w:rPr>
  </w:style>
  <w:style w:type="character" w:customStyle="1" w:styleId="WW8Num49z0">
    <w:name w:val="WW8Num49z0"/>
    <w:rsid w:val="003D1664"/>
    <w:rPr>
      <w:rFonts w:ascii="Symbol" w:hAnsi="Symbol" w:cs="OpenSymbol"/>
    </w:rPr>
  </w:style>
  <w:style w:type="character" w:customStyle="1" w:styleId="WW8Num49z1">
    <w:name w:val="WW8Num49z1"/>
    <w:rsid w:val="003D1664"/>
    <w:rPr>
      <w:rFonts w:ascii="OpenSymbol" w:hAnsi="OpenSymbol" w:cs="OpenSymbol"/>
    </w:rPr>
  </w:style>
  <w:style w:type="character" w:customStyle="1" w:styleId="WW8Num59z0">
    <w:name w:val="WW8Num59z0"/>
    <w:rsid w:val="003D1664"/>
    <w:rPr>
      <w:rFonts w:ascii="Symbol" w:hAnsi="Symbol" w:cs="OpenSymbol"/>
    </w:rPr>
  </w:style>
  <w:style w:type="character" w:customStyle="1" w:styleId="WW8Num59z1">
    <w:name w:val="WW8Num59z1"/>
    <w:rsid w:val="003D1664"/>
    <w:rPr>
      <w:rFonts w:ascii="OpenSymbol" w:hAnsi="OpenSymbol" w:cs="OpenSymbol"/>
    </w:rPr>
  </w:style>
  <w:style w:type="character" w:customStyle="1" w:styleId="WW8Num60z0">
    <w:name w:val="WW8Num60z0"/>
    <w:rsid w:val="003D1664"/>
    <w:rPr>
      <w:rFonts w:ascii="Symbol" w:hAnsi="Symbol" w:cs="OpenSymbol"/>
    </w:rPr>
  </w:style>
  <w:style w:type="character" w:customStyle="1" w:styleId="WW8Num60z1">
    <w:name w:val="WW8Num60z1"/>
    <w:rsid w:val="003D1664"/>
    <w:rPr>
      <w:rFonts w:ascii="OpenSymbol" w:hAnsi="OpenSymbol" w:cs="OpenSymbol"/>
    </w:rPr>
  </w:style>
  <w:style w:type="character" w:customStyle="1" w:styleId="WW8Num61z0">
    <w:name w:val="WW8Num61z0"/>
    <w:rsid w:val="003D1664"/>
    <w:rPr>
      <w:rFonts w:ascii="Symbol" w:hAnsi="Symbol" w:cs="OpenSymbol"/>
    </w:rPr>
  </w:style>
  <w:style w:type="character" w:customStyle="1" w:styleId="WW8Num61z1">
    <w:name w:val="WW8Num61z1"/>
    <w:rsid w:val="003D1664"/>
    <w:rPr>
      <w:rFonts w:ascii="OpenSymbol" w:hAnsi="OpenSymbol" w:cs="OpenSymbol"/>
    </w:rPr>
  </w:style>
  <w:style w:type="character" w:customStyle="1" w:styleId="WW8Num62z0">
    <w:name w:val="WW8Num62z0"/>
    <w:rsid w:val="003D1664"/>
    <w:rPr>
      <w:rFonts w:ascii="Symbol" w:hAnsi="Symbol" w:cs="OpenSymbol"/>
    </w:rPr>
  </w:style>
  <w:style w:type="character" w:customStyle="1" w:styleId="WW8Num62z1">
    <w:name w:val="WW8Num62z1"/>
    <w:rsid w:val="003D1664"/>
    <w:rPr>
      <w:rFonts w:ascii="OpenSymbol" w:hAnsi="OpenSymbol" w:cs="OpenSymbol"/>
    </w:rPr>
  </w:style>
  <w:style w:type="character" w:customStyle="1" w:styleId="WW8Num63z0">
    <w:name w:val="WW8Num63z0"/>
    <w:rsid w:val="003D1664"/>
    <w:rPr>
      <w:rFonts w:ascii="Symbol" w:hAnsi="Symbol" w:cs="OpenSymbol"/>
    </w:rPr>
  </w:style>
  <w:style w:type="character" w:customStyle="1" w:styleId="WW8Num63z1">
    <w:name w:val="WW8Num63z1"/>
    <w:rsid w:val="003D1664"/>
    <w:rPr>
      <w:rFonts w:ascii="OpenSymbol" w:hAnsi="OpenSymbol" w:cs="OpenSymbol"/>
    </w:rPr>
  </w:style>
  <w:style w:type="character" w:customStyle="1" w:styleId="WW8Num64z0">
    <w:name w:val="WW8Num64z0"/>
    <w:rsid w:val="003D1664"/>
    <w:rPr>
      <w:rFonts w:ascii="Symbol" w:hAnsi="Symbol" w:cs="OpenSymbol"/>
    </w:rPr>
  </w:style>
  <w:style w:type="character" w:customStyle="1" w:styleId="WW8Num64z1">
    <w:name w:val="WW8Num64z1"/>
    <w:rsid w:val="003D1664"/>
    <w:rPr>
      <w:rFonts w:ascii="OpenSymbol" w:hAnsi="OpenSymbol" w:cs="OpenSymbol"/>
    </w:rPr>
  </w:style>
  <w:style w:type="character" w:customStyle="1" w:styleId="WW8Num65z0">
    <w:name w:val="WW8Num65z0"/>
    <w:rsid w:val="003D1664"/>
    <w:rPr>
      <w:rFonts w:ascii="Symbol" w:hAnsi="Symbol" w:cs="OpenSymbol"/>
    </w:rPr>
  </w:style>
  <w:style w:type="character" w:customStyle="1" w:styleId="WW8Num65z1">
    <w:name w:val="WW8Num65z1"/>
    <w:rsid w:val="003D1664"/>
    <w:rPr>
      <w:rFonts w:ascii="OpenSymbol" w:hAnsi="OpenSymbol" w:cs="OpenSymbol"/>
    </w:rPr>
  </w:style>
  <w:style w:type="character" w:customStyle="1" w:styleId="WW8Num66z0">
    <w:name w:val="WW8Num66z0"/>
    <w:rsid w:val="003D1664"/>
    <w:rPr>
      <w:rFonts w:ascii="Symbol" w:hAnsi="Symbol" w:cs="OpenSymbol"/>
    </w:rPr>
  </w:style>
  <w:style w:type="character" w:customStyle="1" w:styleId="WW8Num66z1">
    <w:name w:val="WW8Num66z1"/>
    <w:rsid w:val="003D1664"/>
    <w:rPr>
      <w:rFonts w:ascii="OpenSymbol" w:hAnsi="OpenSymbol" w:cs="OpenSymbol"/>
    </w:rPr>
  </w:style>
  <w:style w:type="character" w:customStyle="1" w:styleId="WW8Num67z0">
    <w:name w:val="WW8Num67z0"/>
    <w:rsid w:val="003D1664"/>
    <w:rPr>
      <w:rFonts w:ascii="Symbol" w:hAnsi="Symbol" w:cs="OpenSymbol"/>
    </w:rPr>
  </w:style>
  <w:style w:type="character" w:customStyle="1" w:styleId="WW8Num67z1">
    <w:name w:val="WW8Num67z1"/>
    <w:rsid w:val="003D1664"/>
    <w:rPr>
      <w:rFonts w:ascii="OpenSymbol" w:hAnsi="OpenSymbol" w:cs="OpenSymbol"/>
    </w:rPr>
  </w:style>
  <w:style w:type="character" w:customStyle="1" w:styleId="WW8Num68z0">
    <w:name w:val="WW8Num68z0"/>
    <w:rsid w:val="003D1664"/>
    <w:rPr>
      <w:rFonts w:ascii="Symbol" w:hAnsi="Symbol" w:cs="OpenSymbol"/>
    </w:rPr>
  </w:style>
  <w:style w:type="character" w:customStyle="1" w:styleId="WW8Num68z1">
    <w:name w:val="WW8Num68z1"/>
    <w:rsid w:val="003D1664"/>
    <w:rPr>
      <w:rFonts w:ascii="OpenSymbol" w:hAnsi="OpenSymbol" w:cs="OpenSymbol"/>
    </w:rPr>
  </w:style>
  <w:style w:type="character" w:customStyle="1" w:styleId="WW8Num69z0">
    <w:name w:val="WW8Num69z0"/>
    <w:rsid w:val="003D1664"/>
    <w:rPr>
      <w:rFonts w:ascii="Symbol" w:hAnsi="Symbol" w:cs="OpenSymbol"/>
    </w:rPr>
  </w:style>
  <w:style w:type="character" w:customStyle="1" w:styleId="WW8Num69z1">
    <w:name w:val="WW8Num69z1"/>
    <w:rsid w:val="003D1664"/>
    <w:rPr>
      <w:rFonts w:ascii="OpenSymbol" w:hAnsi="OpenSymbol" w:cs="OpenSymbol"/>
    </w:rPr>
  </w:style>
  <w:style w:type="character" w:customStyle="1" w:styleId="WW8Num70z0">
    <w:name w:val="WW8Num70z0"/>
    <w:rsid w:val="003D1664"/>
    <w:rPr>
      <w:rFonts w:ascii="Symbol" w:hAnsi="Symbol" w:cs="OpenSymbol"/>
    </w:rPr>
  </w:style>
  <w:style w:type="character" w:customStyle="1" w:styleId="WW8Num70z1">
    <w:name w:val="WW8Num70z1"/>
    <w:rsid w:val="003D1664"/>
    <w:rPr>
      <w:rFonts w:ascii="OpenSymbol" w:hAnsi="OpenSymbol" w:cs="OpenSymbol"/>
    </w:rPr>
  </w:style>
  <w:style w:type="character" w:customStyle="1" w:styleId="WW8Num71z0">
    <w:name w:val="WW8Num71z0"/>
    <w:rsid w:val="003D1664"/>
    <w:rPr>
      <w:rFonts w:ascii="Symbol" w:hAnsi="Symbol" w:cs="OpenSymbol"/>
    </w:rPr>
  </w:style>
  <w:style w:type="character" w:customStyle="1" w:styleId="WW8Num71z1">
    <w:name w:val="WW8Num71z1"/>
    <w:rsid w:val="003D1664"/>
    <w:rPr>
      <w:rFonts w:ascii="OpenSymbol" w:hAnsi="OpenSymbol" w:cs="OpenSymbol"/>
    </w:rPr>
  </w:style>
  <w:style w:type="character" w:customStyle="1" w:styleId="WW8Num72z0">
    <w:name w:val="WW8Num72z0"/>
    <w:rsid w:val="003D1664"/>
    <w:rPr>
      <w:rFonts w:ascii="Symbol" w:hAnsi="Symbol" w:cs="OpenSymbol"/>
    </w:rPr>
  </w:style>
  <w:style w:type="character" w:customStyle="1" w:styleId="WW8Num72z1">
    <w:name w:val="WW8Num72z1"/>
    <w:rsid w:val="003D1664"/>
    <w:rPr>
      <w:rFonts w:ascii="OpenSymbol" w:hAnsi="OpenSymbol" w:cs="OpenSymbol"/>
    </w:rPr>
  </w:style>
  <w:style w:type="character" w:customStyle="1" w:styleId="WW8Num78z0">
    <w:name w:val="WW8Num78z0"/>
    <w:rsid w:val="003D1664"/>
    <w:rPr>
      <w:rFonts w:ascii="Symbol" w:hAnsi="Symbol" w:cs="OpenSymbol"/>
    </w:rPr>
  </w:style>
  <w:style w:type="character" w:customStyle="1" w:styleId="WW8Num78z1">
    <w:name w:val="WW8Num78z1"/>
    <w:rsid w:val="003D1664"/>
    <w:rPr>
      <w:rFonts w:ascii="OpenSymbol" w:hAnsi="OpenSymbol" w:cs="OpenSymbol"/>
    </w:rPr>
  </w:style>
  <w:style w:type="character" w:customStyle="1" w:styleId="WW8Num79z0">
    <w:name w:val="WW8Num79z0"/>
    <w:rsid w:val="003D1664"/>
    <w:rPr>
      <w:rFonts w:ascii="Symbol" w:hAnsi="Symbol" w:cs="OpenSymbol"/>
    </w:rPr>
  </w:style>
  <w:style w:type="character" w:customStyle="1" w:styleId="WW8Num79z1">
    <w:name w:val="WW8Num79z1"/>
    <w:rsid w:val="003D1664"/>
    <w:rPr>
      <w:rFonts w:ascii="OpenSymbol" w:hAnsi="OpenSymbol" w:cs="OpenSymbol"/>
    </w:rPr>
  </w:style>
  <w:style w:type="character" w:customStyle="1" w:styleId="WW8Num80z0">
    <w:name w:val="WW8Num80z0"/>
    <w:rsid w:val="003D1664"/>
    <w:rPr>
      <w:rFonts w:ascii="Symbol" w:hAnsi="Symbol" w:cs="OpenSymbol"/>
    </w:rPr>
  </w:style>
  <w:style w:type="character" w:customStyle="1" w:styleId="WW8Num80z1">
    <w:name w:val="WW8Num80z1"/>
    <w:rsid w:val="003D1664"/>
    <w:rPr>
      <w:rFonts w:ascii="OpenSymbol" w:hAnsi="OpenSymbol" w:cs="OpenSymbol"/>
    </w:rPr>
  </w:style>
  <w:style w:type="character" w:styleId="a6">
    <w:name w:val="Hyperlink"/>
    <w:rsid w:val="003D1664"/>
    <w:rPr>
      <w:color w:val="000080"/>
      <w:u w:val="single"/>
    </w:rPr>
  </w:style>
  <w:style w:type="paragraph" w:customStyle="1" w:styleId="a0">
    <w:name w:val="Заголовок"/>
    <w:basedOn w:val="a"/>
    <w:next w:val="a1"/>
    <w:rsid w:val="003D1664"/>
    <w:pPr>
      <w:keepNext/>
      <w:spacing w:before="240" w:after="120"/>
    </w:pPr>
    <w:rPr>
      <w:rFonts w:ascii="Arial" w:hAnsi="Arial" w:cs="DejaVu Sans"/>
      <w:sz w:val="28"/>
      <w:szCs w:val="28"/>
    </w:rPr>
  </w:style>
  <w:style w:type="paragraph" w:styleId="a1">
    <w:name w:val="Body Text"/>
    <w:basedOn w:val="a"/>
    <w:rsid w:val="003D1664"/>
    <w:pPr>
      <w:spacing w:after="120"/>
    </w:pPr>
  </w:style>
  <w:style w:type="paragraph" w:styleId="a7">
    <w:name w:val="List"/>
    <w:basedOn w:val="a1"/>
    <w:rsid w:val="003D1664"/>
  </w:style>
  <w:style w:type="paragraph" w:customStyle="1" w:styleId="10">
    <w:name w:val="Название1"/>
    <w:basedOn w:val="a"/>
    <w:rsid w:val="003D1664"/>
    <w:pPr>
      <w:suppressLineNumbers/>
      <w:spacing w:before="120" w:after="120"/>
    </w:pPr>
    <w:rPr>
      <w:i/>
      <w:iCs/>
    </w:rPr>
  </w:style>
  <w:style w:type="paragraph" w:customStyle="1" w:styleId="11">
    <w:name w:val="Указатель1"/>
    <w:basedOn w:val="a"/>
    <w:rsid w:val="003D1664"/>
    <w:pPr>
      <w:suppressLineNumbers/>
    </w:pPr>
  </w:style>
  <w:style w:type="paragraph" w:customStyle="1" w:styleId="a8">
    <w:name w:val="Содержимое таблицы"/>
    <w:basedOn w:val="a"/>
    <w:rsid w:val="003D1664"/>
    <w:pPr>
      <w:suppressLineNumbers/>
    </w:pPr>
  </w:style>
  <w:style w:type="paragraph" w:customStyle="1" w:styleId="21">
    <w:name w:val="Основной текст с отступом 21"/>
    <w:basedOn w:val="a"/>
    <w:rsid w:val="003D1664"/>
    <w:pPr>
      <w:spacing w:after="120" w:line="480" w:lineRule="auto"/>
      <w:ind w:left="283"/>
    </w:pPr>
  </w:style>
  <w:style w:type="paragraph" w:customStyle="1" w:styleId="100">
    <w:name w:val="Заголовок 10"/>
    <w:basedOn w:val="a0"/>
    <w:next w:val="a1"/>
    <w:rsid w:val="003D1664"/>
    <w:pPr>
      <w:tabs>
        <w:tab w:val="num" w:pos="0"/>
      </w:tabs>
      <w:ind w:left="493" w:hanging="414"/>
    </w:pPr>
    <w:rPr>
      <w:b/>
      <w:bCs/>
      <w:sz w:val="21"/>
      <w:szCs w:val="21"/>
    </w:rPr>
  </w:style>
  <w:style w:type="paragraph" w:customStyle="1" w:styleId="12">
    <w:name w:val="Знак1"/>
    <w:basedOn w:val="a"/>
    <w:rsid w:val="00BD6D4C"/>
    <w:pPr>
      <w:widowControl/>
      <w:suppressAutoHyphens w:val="0"/>
      <w:spacing w:after="160" w:line="240" w:lineRule="exact"/>
    </w:pPr>
    <w:rPr>
      <w:rFonts w:ascii="Verdana" w:eastAsia="Times New Roman" w:hAnsi="Verdana"/>
      <w:kern w:val="0"/>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5240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d.gov.ru/ob-edu/noc/rub/standar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2034</Words>
  <Characters>11595</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Муниципальное казенное общеобразовательное учреждение Тойдинская СОШ</vt:lpstr>
    </vt:vector>
  </TitlesOfParts>
  <Company>Home</Company>
  <LinksUpToDate>false</LinksUpToDate>
  <CharactersWithSpaces>13602</CharactersWithSpaces>
  <SharedDoc>false</SharedDoc>
  <HLinks>
    <vt:vector size="6" baseType="variant">
      <vt:variant>
        <vt:i4>4718611</vt:i4>
      </vt:variant>
      <vt:variant>
        <vt:i4>0</vt:i4>
      </vt:variant>
      <vt:variant>
        <vt:i4>0</vt:i4>
      </vt:variant>
      <vt:variant>
        <vt:i4>5</vt:i4>
      </vt:variant>
      <vt:variant>
        <vt:lpwstr>http://www.ed.gov.ru/ob-edu/noc/rub/standart/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казенное общеобразовательное учреждение Тойдинская СОШ</dc:title>
  <dc:subject/>
  <dc:creator>1</dc:creator>
  <cp:keywords/>
  <cp:lastModifiedBy>admin</cp:lastModifiedBy>
  <cp:revision>3</cp:revision>
  <cp:lastPrinted>1601-01-01T00:00:00Z</cp:lastPrinted>
  <dcterms:created xsi:type="dcterms:W3CDTF">2014-05-10T18:25:00Z</dcterms:created>
  <dcterms:modified xsi:type="dcterms:W3CDTF">2014-05-10T18:32:00Z</dcterms:modified>
</cp:coreProperties>
</file>